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5797B8" w14:textId="1FA441A1" w:rsidR="00B17E7D" w:rsidRDefault="00B17E7D">
      <w:pPr>
        <w:spacing w:line="180" w:lineRule="exact"/>
        <w:ind w:right="16"/>
        <w:jc w:val="right"/>
        <w:rPr>
          <w:rFonts w:asciiTheme="minorHAnsi" w:hAnsiTheme="minorHAnsi" w:cstheme="minorHAnsi"/>
          <w:sz w:val="22"/>
          <w:szCs w:val="22"/>
        </w:rPr>
      </w:pPr>
      <w:r w:rsidRPr="00B17E7D">
        <w:rPr>
          <w:rFonts w:asciiTheme="minorHAnsi" w:hAnsiTheme="minorHAnsi" w:cstheme="minorHAnsi"/>
          <w:sz w:val="22"/>
          <w:szCs w:val="22"/>
        </w:rPr>
        <w:t>Henry Charlton</w:t>
      </w:r>
    </w:p>
    <w:p w14:paraId="7B768065" w14:textId="77777777" w:rsidR="00B17E7D" w:rsidRPr="00B17E7D" w:rsidRDefault="00B17E7D">
      <w:pPr>
        <w:spacing w:line="180" w:lineRule="exact"/>
        <w:ind w:right="16"/>
        <w:jc w:val="right"/>
        <w:rPr>
          <w:rFonts w:asciiTheme="minorHAnsi" w:hAnsiTheme="minorHAnsi" w:cstheme="minorHAnsi"/>
          <w:sz w:val="22"/>
          <w:szCs w:val="22"/>
        </w:rPr>
      </w:pPr>
    </w:p>
    <w:p w14:paraId="3B312957" w14:textId="38C0039E" w:rsidR="00135591" w:rsidRPr="00B17E7D" w:rsidRDefault="00B17E7D">
      <w:pPr>
        <w:spacing w:line="180" w:lineRule="exact"/>
        <w:ind w:right="16"/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B17E7D">
        <w:rPr>
          <w:rFonts w:asciiTheme="minorHAnsi" w:eastAsia="Calibri" w:hAnsiTheme="minorHAnsi" w:cstheme="minorHAnsi"/>
          <w:b/>
          <w:position w:val="1"/>
          <w:sz w:val="22"/>
          <w:szCs w:val="22"/>
        </w:rPr>
        <w:t>CIV</w:t>
      </w:r>
      <w:r w:rsidRPr="00B17E7D">
        <w:rPr>
          <w:rFonts w:asciiTheme="minorHAnsi" w:eastAsia="Calibri" w:hAnsiTheme="minorHAnsi" w:cstheme="minorHAnsi"/>
          <w:b/>
          <w:spacing w:val="-1"/>
          <w:position w:val="1"/>
          <w:sz w:val="22"/>
          <w:szCs w:val="22"/>
        </w:rPr>
        <w:t>I</w:t>
      </w:r>
      <w:r w:rsidRPr="00B17E7D">
        <w:rPr>
          <w:rFonts w:asciiTheme="minorHAnsi" w:eastAsia="Calibri" w:hAnsiTheme="minorHAnsi" w:cstheme="minorHAnsi"/>
          <w:b/>
          <w:position w:val="1"/>
          <w:sz w:val="22"/>
          <w:szCs w:val="22"/>
        </w:rPr>
        <w:t>L</w:t>
      </w:r>
      <w:r w:rsidRPr="00B17E7D">
        <w:rPr>
          <w:rFonts w:asciiTheme="minorHAnsi" w:eastAsia="Calibri" w:hAnsiTheme="minorHAnsi" w:cstheme="minorHAnsi"/>
          <w:b/>
          <w:spacing w:val="-2"/>
          <w:position w:val="1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b/>
          <w:spacing w:val="-1"/>
          <w:w w:val="99"/>
          <w:position w:val="1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b/>
          <w:spacing w:val="1"/>
          <w:w w:val="99"/>
          <w:position w:val="1"/>
          <w:sz w:val="22"/>
          <w:szCs w:val="22"/>
        </w:rPr>
        <w:t>N</w:t>
      </w:r>
      <w:r w:rsidRPr="00B17E7D">
        <w:rPr>
          <w:rFonts w:asciiTheme="minorHAnsi" w:eastAsia="Calibri" w:hAnsiTheme="minorHAnsi" w:cstheme="minorHAnsi"/>
          <w:b/>
          <w:w w:val="99"/>
          <w:position w:val="1"/>
          <w:sz w:val="22"/>
          <w:szCs w:val="22"/>
        </w:rPr>
        <w:t>GIN</w:t>
      </w:r>
      <w:r w:rsidRPr="00B17E7D">
        <w:rPr>
          <w:rFonts w:asciiTheme="minorHAnsi" w:eastAsia="Calibri" w:hAnsiTheme="minorHAnsi" w:cstheme="minorHAnsi"/>
          <w:b/>
          <w:spacing w:val="1"/>
          <w:w w:val="99"/>
          <w:position w:val="1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b/>
          <w:spacing w:val="-1"/>
          <w:w w:val="99"/>
          <w:position w:val="1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b/>
          <w:w w:val="99"/>
          <w:position w:val="1"/>
          <w:sz w:val="22"/>
          <w:szCs w:val="22"/>
        </w:rPr>
        <w:t>R</w:t>
      </w:r>
    </w:p>
    <w:p w14:paraId="680BBA6E" w14:textId="77777777" w:rsidR="00135591" w:rsidRPr="00B17E7D" w:rsidRDefault="00B17E7D">
      <w:pPr>
        <w:spacing w:before="79"/>
        <w:rPr>
          <w:rFonts w:asciiTheme="minorHAnsi" w:eastAsia="Calibri" w:hAnsiTheme="minorHAnsi" w:cstheme="minorHAnsi"/>
          <w:sz w:val="22"/>
          <w:szCs w:val="22"/>
        </w:rPr>
      </w:pPr>
      <w:r w:rsidRPr="00B17E7D">
        <w:rPr>
          <w:rFonts w:asciiTheme="minorHAnsi" w:hAnsiTheme="minorHAnsi" w:cstheme="minorHAnsi"/>
          <w:sz w:val="22"/>
          <w:szCs w:val="22"/>
        </w:rPr>
        <w:br w:type="column"/>
      </w:r>
      <w:r w:rsidRPr="00B17E7D">
        <w:rPr>
          <w:rFonts w:asciiTheme="minorHAnsi" w:eastAsia="Calibri" w:hAnsiTheme="minorHAnsi" w:cstheme="minorHAnsi"/>
          <w:b/>
          <w:sz w:val="22"/>
          <w:szCs w:val="22"/>
        </w:rPr>
        <w:t>Key skills</w:t>
      </w:r>
    </w:p>
    <w:p w14:paraId="24FC0746" w14:textId="77777777" w:rsidR="00135591" w:rsidRPr="00B17E7D" w:rsidRDefault="00135591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73AFBED3" w14:textId="77777777" w:rsidR="00135591" w:rsidRPr="00B17E7D" w:rsidRDefault="00B17E7D">
      <w:pPr>
        <w:ind w:left="29"/>
        <w:rPr>
          <w:rFonts w:asciiTheme="minorHAnsi" w:eastAsia="Calibri" w:hAnsiTheme="minorHAnsi" w:cstheme="minorHAnsi"/>
          <w:sz w:val="22"/>
          <w:szCs w:val="22"/>
        </w:rPr>
        <w:sectPr w:rsidR="00135591" w:rsidRPr="00B17E7D">
          <w:pgSz w:w="12240" w:h="15840"/>
          <w:pgMar w:top="1020" w:right="700" w:bottom="280" w:left="740" w:header="720" w:footer="720" w:gutter="0"/>
          <w:cols w:num="2" w:space="720" w:equalWidth="0">
            <w:col w:w="5550" w:space="724"/>
            <w:col w:w="4526"/>
          </w:cols>
        </w:sectPr>
      </w:pPr>
      <w:r w:rsidRPr="00B17E7D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B17E7D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B17E7D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B17E7D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B17E7D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b/>
          <w:sz w:val="22"/>
          <w:szCs w:val="22"/>
        </w:rPr>
        <w:t>OF</w:t>
      </w:r>
      <w:r w:rsidRPr="00B17E7D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b/>
          <w:sz w:val="22"/>
          <w:szCs w:val="22"/>
        </w:rPr>
        <w:t>X</w:t>
      </w:r>
      <w:r w:rsidRPr="00B17E7D">
        <w:rPr>
          <w:rFonts w:asciiTheme="minorHAnsi" w:eastAsia="Calibri" w:hAnsiTheme="minorHAnsi" w:cstheme="minorHAnsi"/>
          <w:b/>
          <w:spacing w:val="2"/>
          <w:sz w:val="22"/>
          <w:szCs w:val="22"/>
        </w:rPr>
        <w:t>P</w:t>
      </w:r>
      <w:r w:rsidRPr="00B17E7D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b/>
          <w:sz w:val="22"/>
          <w:szCs w:val="22"/>
        </w:rPr>
        <w:t>RT</w:t>
      </w:r>
      <w:r w:rsidRPr="00B17E7D">
        <w:rPr>
          <w:rFonts w:asciiTheme="minorHAnsi" w:eastAsia="Calibri" w:hAnsiTheme="minorHAnsi" w:cstheme="minorHAnsi"/>
          <w:b/>
          <w:spacing w:val="2"/>
          <w:sz w:val="22"/>
          <w:szCs w:val="22"/>
        </w:rPr>
        <w:t>I</w:t>
      </w:r>
      <w:r w:rsidRPr="00B17E7D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B17E7D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38389FE9" w14:textId="77777777" w:rsidR="00135591" w:rsidRPr="00B17E7D" w:rsidRDefault="00135591">
      <w:pPr>
        <w:spacing w:before="6" w:line="16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00"/>
        <w:gridCol w:w="414"/>
        <w:gridCol w:w="1933"/>
        <w:gridCol w:w="443"/>
        <w:gridCol w:w="1744"/>
      </w:tblGrid>
      <w:tr w:rsidR="00B17E7D" w:rsidRPr="00B17E7D" w14:paraId="6620CA58" w14:textId="77777777" w:rsidTr="00B17E7D">
        <w:trPr>
          <w:trHeight w:hRule="exact" w:val="318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B7FD7" w14:textId="77777777" w:rsidR="00135591" w:rsidRPr="00B17E7D" w:rsidRDefault="00B17E7D">
            <w:pPr>
              <w:spacing w:line="22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17E7D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C</w:t>
            </w:r>
            <w:r w:rsidRPr="00B17E7D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a</w:t>
            </w:r>
            <w:r w:rsidRPr="00B17E7D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r</w:t>
            </w:r>
            <w:r w:rsidRPr="00B17E7D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ee</w:t>
            </w:r>
            <w:r w:rsidRPr="00B17E7D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r</w:t>
            </w:r>
            <w:r w:rsidRPr="00B17E7D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 xml:space="preserve"> s</w:t>
            </w:r>
            <w:r w:rsidRPr="00B17E7D">
              <w:rPr>
                <w:rFonts w:asciiTheme="minorHAnsi" w:eastAsia="Calibri" w:hAnsiTheme="minorHAnsi" w:cstheme="minorHAnsi"/>
                <w:b/>
                <w:spacing w:val="-3"/>
                <w:position w:val="1"/>
                <w:sz w:val="22"/>
                <w:szCs w:val="22"/>
              </w:rPr>
              <w:t>u</w:t>
            </w:r>
            <w:r w:rsidRPr="00B17E7D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mm</w:t>
            </w:r>
            <w:r w:rsidRPr="00B17E7D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a</w:t>
            </w:r>
            <w:r w:rsidRPr="00B17E7D">
              <w:rPr>
                <w:rFonts w:asciiTheme="minorHAnsi" w:eastAsia="Calibri" w:hAnsiTheme="minorHAnsi" w:cstheme="minorHAnsi"/>
                <w:b/>
                <w:spacing w:val="-2"/>
                <w:position w:val="1"/>
                <w:sz w:val="22"/>
                <w:szCs w:val="22"/>
              </w:rPr>
              <w:t>r</w:t>
            </w:r>
            <w:r w:rsidRPr="00B17E7D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y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443EE9" w14:textId="77777777" w:rsidR="00135591" w:rsidRPr="00B17E7D" w:rsidRDefault="00B17E7D">
            <w:pPr>
              <w:spacing w:before="63"/>
              <w:ind w:left="188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B17E7D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E4862" w14:textId="77777777" w:rsidR="00135591" w:rsidRPr="00B17E7D" w:rsidRDefault="00B17E7D">
            <w:pPr>
              <w:spacing w:before="69"/>
              <w:ind w:left="13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Site</w:t>
            </w:r>
            <w:r w:rsidRPr="00B17E7D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aud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its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BCC57" w14:textId="77777777" w:rsidR="00135591" w:rsidRPr="00B17E7D" w:rsidRDefault="00B17E7D">
            <w:pPr>
              <w:spacing w:before="63"/>
              <w:ind w:left="217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B17E7D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AFF4C" w14:textId="77777777" w:rsidR="00135591" w:rsidRPr="00B17E7D" w:rsidRDefault="00B17E7D">
            <w:pPr>
              <w:spacing w:before="69"/>
              <w:ind w:left="134" w:right="-2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es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17E7D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c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17E7D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e</w:t>
            </w: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ff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ic</w:t>
            </w:r>
            <w:r w:rsidRPr="00B17E7D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</w:t>
            </w: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cy</w:t>
            </w:r>
          </w:p>
        </w:tc>
      </w:tr>
      <w:tr w:rsidR="00B17E7D" w:rsidRPr="00B17E7D" w14:paraId="4E8FD54D" w14:textId="77777777" w:rsidTr="00B17E7D">
        <w:trPr>
          <w:trHeight w:hRule="exact" w:val="806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F739A" w14:textId="77777777" w:rsidR="00135591" w:rsidRPr="00B17E7D" w:rsidRDefault="00B17E7D">
            <w:pPr>
              <w:spacing w:line="20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17E7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B17E7D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re</w:t>
            </w:r>
            <w:r w:rsidRPr="00B17E7D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B17E7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o</w:t>
            </w:r>
            <w:r w:rsidRPr="00B17E7D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u</w:t>
            </w:r>
            <w:r w:rsidRPr="00B17E7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B17E7D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c</w:t>
            </w:r>
            <w:r w:rsidRPr="00B17E7D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ef</w:t>
            </w:r>
            <w:r w:rsidRPr="00B17E7D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u</w:t>
            </w:r>
            <w:r w:rsidRPr="00B17E7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</w:t>
            </w:r>
            <w:r w:rsidRPr="00B17E7D">
              <w:rPr>
                <w:rFonts w:asciiTheme="minorHAnsi" w:eastAsia="Calibri" w:hAnsiTheme="minorHAnsi" w:cstheme="minorHAnsi"/>
                <w:spacing w:val="-9"/>
                <w:position w:val="1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B17E7D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i</w:t>
            </w:r>
            <w:r w:rsidRPr="00B17E7D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v</w:t>
            </w:r>
            <w:r w:rsidRPr="00B17E7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il</w:t>
            </w:r>
            <w:r w:rsidRPr="00B17E7D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B17E7D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B17E7D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g</w:t>
            </w:r>
            <w:r w:rsidRPr="00B17E7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B17E7D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B17E7D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ee</w:t>
            </w:r>
            <w:r w:rsidRPr="00B17E7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B17E7D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wh</w:t>
            </w:r>
            <w:r w:rsidRPr="00B17E7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o</w:t>
            </w:r>
            <w:r w:rsidRPr="00B17E7D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is</w:t>
            </w:r>
            <w:r w:rsidRPr="00B17E7D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pacing w:val="3"/>
                <w:position w:val="1"/>
                <w:sz w:val="22"/>
                <w:szCs w:val="22"/>
              </w:rPr>
              <w:t>v</w:t>
            </w:r>
            <w:r w:rsidRPr="00B17E7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astly</w:t>
            </w:r>
            <w:r w:rsidRPr="00B17E7D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ex</w:t>
            </w:r>
            <w:r w:rsidRPr="00B17E7D">
              <w:rPr>
                <w:rFonts w:asciiTheme="minorHAnsi" w:eastAsia="Calibri" w:hAnsiTheme="minorHAnsi" w:cstheme="minorHAnsi"/>
                <w:spacing w:val="3"/>
                <w:position w:val="1"/>
                <w:sz w:val="22"/>
                <w:szCs w:val="22"/>
              </w:rPr>
              <w:t>p</w:t>
            </w:r>
            <w:r w:rsidRPr="00B17E7D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B17E7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ri</w:t>
            </w:r>
            <w:r w:rsidRPr="00B17E7D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B17E7D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B17E7D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c</w:t>
            </w:r>
            <w:r w:rsidRPr="00B17E7D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B17E7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</w:t>
            </w:r>
            <w:r w:rsidRPr="00B17E7D">
              <w:rPr>
                <w:rFonts w:asciiTheme="minorHAnsi" w:eastAsia="Calibri" w:hAnsiTheme="minorHAnsi" w:cstheme="minorHAnsi"/>
                <w:spacing w:val="-9"/>
                <w:position w:val="1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in</w:t>
            </w:r>
          </w:p>
          <w:p w14:paraId="6D02A86B" w14:textId="77777777" w:rsidR="00135591" w:rsidRPr="00B17E7D" w:rsidRDefault="00B17E7D">
            <w:pPr>
              <w:spacing w:before="36" w:line="276" w:lineRule="auto"/>
              <w:ind w:left="40" w:right="74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gine</w:t>
            </w: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17E7D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B17E7D">
              <w:rPr>
                <w:rFonts w:asciiTheme="minorHAnsi" w:eastAsia="Calibr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es</w:t>
            </w:r>
            <w:r w:rsidRPr="00B17E7D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gn</w:t>
            </w:r>
            <w:r w:rsidRPr="00B17E7D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from</w:t>
            </w:r>
            <w:r w:rsidRPr="00B17E7D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th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17E7D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i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iti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B17E7D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on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al</w:t>
            </w:r>
            <w:r w:rsidRPr="00B17E7D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B17E7D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th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ou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gh </w:t>
            </w: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fe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17E7D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b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ility</w:t>
            </w:r>
            <w:r w:rsidRPr="00B17E7D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st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ud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B17E7D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an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B17E7D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B17E7D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il</w:t>
            </w: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B17E7D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es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ign.</w:t>
            </w:r>
            <w:r w:rsidRPr="00B17E7D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Phy</w:t>
            </w: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ically</w:t>
            </w:r>
            <w:r w:rsidRPr="00B17E7D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fit</w:t>
            </w:r>
            <w:r w:rsidRPr="00B17E7D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B17E7D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ab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le</w:t>
            </w:r>
            <w:r w:rsidRPr="00B17E7D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40A08" w14:textId="77777777" w:rsidR="00135591" w:rsidRPr="00B17E7D" w:rsidRDefault="00B17E7D">
            <w:pPr>
              <w:ind w:left="188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B17E7D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  <w:p w14:paraId="2801A3CF" w14:textId="77777777" w:rsidR="00135591" w:rsidRPr="00B17E7D" w:rsidRDefault="00B17E7D">
            <w:pPr>
              <w:spacing w:before="54"/>
              <w:ind w:left="188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B17E7D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  <w:p w14:paraId="61F5F9F0" w14:textId="77777777" w:rsidR="00135591" w:rsidRPr="00B17E7D" w:rsidRDefault="00B17E7D">
            <w:pPr>
              <w:spacing w:before="57"/>
              <w:ind w:left="188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B17E7D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25FCE" w14:textId="77777777" w:rsidR="00135591" w:rsidRPr="00B17E7D" w:rsidRDefault="00B17E7D">
            <w:pPr>
              <w:spacing w:before="5" w:line="251" w:lineRule="auto"/>
              <w:ind w:left="134" w:right="18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B17E7D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l</w:t>
            </w: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B17E7D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</w:t>
            </w: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la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ion C</w:t>
            </w: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M</w:t>
            </w:r>
            <w:r w:rsidRPr="00B17E7D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awa</w:t>
            </w:r>
            <w:r w:rsidRPr="00B17E7D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r</w:t>
            </w: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ne</w:t>
            </w: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s Buildi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B17E7D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mat</w:t>
            </w: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ria</w:t>
            </w:r>
            <w:r w:rsidRPr="00B17E7D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l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21FBB" w14:textId="77777777" w:rsidR="00135591" w:rsidRPr="00B17E7D" w:rsidRDefault="00B17E7D">
            <w:pPr>
              <w:ind w:left="217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B17E7D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  <w:p w14:paraId="4EA7FDC2" w14:textId="77777777" w:rsidR="00135591" w:rsidRPr="00B17E7D" w:rsidRDefault="00B17E7D">
            <w:pPr>
              <w:spacing w:before="54"/>
              <w:ind w:left="217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B17E7D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  <w:p w14:paraId="1DBED77E" w14:textId="77777777" w:rsidR="00135591" w:rsidRPr="00B17E7D" w:rsidRDefault="00B17E7D">
            <w:pPr>
              <w:spacing w:before="57"/>
              <w:ind w:left="217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B17E7D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5DB259" w14:textId="77777777" w:rsidR="00135591" w:rsidRPr="00B17E7D" w:rsidRDefault="00B17E7D">
            <w:pPr>
              <w:spacing w:before="5" w:line="251" w:lineRule="auto"/>
              <w:ind w:left="134" w:right="1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Da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17E7D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al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</w:t>
            </w: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is F</w:t>
            </w: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as</w:t>
            </w: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b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17E7D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l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ity</w:t>
            </w:r>
            <w:r w:rsidRPr="00B17E7D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st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ud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s Co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lti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</w:p>
        </w:tc>
      </w:tr>
      <w:tr w:rsidR="00B17E7D" w:rsidRPr="00B17E7D" w14:paraId="61BA4C93" w14:textId="77777777" w:rsidTr="00B17E7D">
        <w:trPr>
          <w:trHeight w:hRule="exact" w:val="322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6C40F" w14:textId="77777777" w:rsidR="00135591" w:rsidRPr="00B17E7D" w:rsidRDefault="00B17E7D">
            <w:pPr>
              <w:spacing w:line="24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w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ork</w:t>
            </w:r>
            <w:r w:rsidRPr="00B17E7D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17E7D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-s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17E7D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t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17E7D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an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B17E7D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em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ote</w:t>
            </w:r>
            <w:r w:rsidRPr="00B17E7D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B17E7D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o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ca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io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B17E7D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Marc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B17E7D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i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B17E7D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more</w:t>
            </w:r>
            <w:r w:rsidRPr="00B17E7D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th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an </w:t>
            </w: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w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illi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C7287" w14:textId="77777777" w:rsidR="00135591" w:rsidRPr="00B17E7D" w:rsidRDefault="0013559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528147" w14:textId="77777777" w:rsidR="00135591" w:rsidRPr="00B17E7D" w:rsidRDefault="0013559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671A2" w14:textId="77777777" w:rsidR="00135591" w:rsidRPr="00B17E7D" w:rsidRDefault="0013559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242D2" w14:textId="77777777" w:rsidR="00135591" w:rsidRPr="00B17E7D" w:rsidRDefault="0013559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3189EE2" w14:textId="77777777" w:rsidR="00135591" w:rsidRPr="00B17E7D" w:rsidRDefault="00135591">
      <w:pPr>
        <w:rPr>
          <w:rFonts w:asciiTheme="minorHAnsi" w:hAnsiTheme="minorHAnsi" w:cstheme="minorHAnsi"/>
          <w:sz w:val="22"/>
          <w:szCs w:val="22"/>
        </w:rPr>
        <w:sectPr w:rsidR="00135591" w:rsidRPr="00B17E7D">
          <w:type w:val="continuous"/>
          <w:pgSz w:w="12240" w:h="15840"/>
          <w:pgMar w:top="1020" w:right="700" w:bottom="280" w:left="740" w:header="720" w:footer="720" w:gutter="0"/>
          <w:cols w:space="720"/>
        </w:sectPr>
      </w:pPr>
    </w:p>
    <w:p w14:paraId="22942B21" w14:textId="77777777" w:rsidR="00135591" w:rsidRPr="00B17E7D" w:rsidRDefault="00B17E7D">
      <w:pPr>
        <w:spacing w:line="180" w:lineRule="exact"/>
        <w:ind w:left="155"/>
        <w:rPr>
          <w:rFonts w:asciiTheme="minorHAnsi" w:eastAsia="Calibri" w:hAnsiTheme="minorHAnsi" w:cstheme="minorHAnsi"/>
          <w:sz w:val="22"/>
          <w:szCs w:val="22"/>
        </w:rPr>
      </w:pPr>
      <w:r w:rsidRPr="00B17E7D">
        <w:rPr>
          <w:rFonts w:asciiTheme="minorHAnsi" w:eastAsia="Calibri" w:hAnsiTheme="minorHAnsi" w:cstheme="minorHAnsi"/>
          <w:position w:val="1"/>
          <w:sz w:val="22"/>
          <w:szCs w:val="22"/>
        </w:rPr>
        <w:t>to</w:t>
      </w:r>
      <w:r w:rsidRPr="00B17E7D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und</w:t>
      </w:r>
      <w:r w:rsidRPr="00B17E7D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position w:val="1"/>
          <w:sz w:val="22"/>
          <w:szCs w:val="22"/>
        </w:rPr>
        <w:t>rt</w:t>
      </w:r>
      <w:r w:rsidRPr="00B17E7D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a</w:t>
      </w:r>
      <w:r w:rsidRPr="00B17E7D">
        <w:rPr>
          <w:rFonts w:asciiTheme="minorHAnsi" w:eastAsia="Calibri" w:hAnsiTheme="minorHAnsi" w:cstheme="minorHAnsi"/>
          <w:position w:val="1"/>
          <w:sz w:val="22"/>
          <w:szCs w:val="22"/>
        </w:rPr>
        <w:t>ke</w:t>
      </w:r>
      <w:r w:rsidRPr="00B17E7D">
        <w:rPr>
          <w:rFonts w:asciiTheme="minorHAnsi" w:eastAsia="Calibri" w:hAnsiTheme="minorHAnsi" w:cstheme="minorHAnsi"/>
          <w:spacing w:val="-8"/>
          <w:position w:val="1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an</w:t>
      </w:r>
      <w:r w:rsidRPr="00B17E7D">
        <w:rPr>
          <w:rFonts w:asciiTheme="minorHAnsi" w:eastAsia="Calibri" w:hAnsiTheme="minorHAnsi" w:cstheme="minorHAnsi"/>
          <w:position w:val="1"/>
          <w:sz w:val="22"/>
          <w:szCs w:val="22"/>
        </w:rPr>
        <w:t>y</w:t>
      </w:r>
      <w:r w:rsidRPr="00B17E7D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position w:val="1"/>
          <w:sz w:val="22"/>
          <w:szCs w:val="22"/>
        </w:rPr>
        <w:t>work</w:t>
      </w:r>
      <w:r w:rsidRPr="00B17E7D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B17E7D">
        <w:rPr>
          <w:rFonts w:asciiTheme="minorHAnsi" w:eastAsia="Calibri" w:hAnsiTheme="minorHAnsi" w:cstheme="minorHAnsi"/>
          <w:position w:val="1"/>
          <w:sz w:val="22"/>
          <w:szCs w:val="22"/>
        </w:rPr>
        <w:t>f</w:t>
      </w:r>
      <w:r w:rsidRPr="00B17E7D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a </w:t>
      </w:r>
      <w:r w:rsidRPr="00B17E7D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t</w:t>
      </w:r>
      <w:r w:rsidRPr="00B17E7D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position w:val="1"/>
          <w:sz w:val="22"/>
          <w:szCs w:val="22"/>
        </w:rPr>
        <w:t>c</w:t>
      </w:r>
      <w:r w:rsidRPr="00B17E7D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hn</w:t>
      </w:r>
      <w:r w:rsidRPr="00B17E7D">
        <w:rPr>
          <w:rFonts w:asciiTheme="minorHAnsi" w:eastAsia="Calibri" w:hAnsiTheme="minorHAnsi" w:cstheme="minorHAnsi"/>
          <w:position w:val="1"/>
          <w:sz w:val="22"/>
          <w:szCs w:val="22"/>
        </w:rPr>
        <w:t>ical</w:t>
      </w:r>
      <w:r w:rsidRPr="00B17E7D">
        <w:rPr>
          <w:rFonts w:asciiTheme="minorHAnsi" w:eastAsia="Calibri" w:hAnsiTheme="minorHAnsi" w:cstheme="minorHAnsi"/>
          <w:spacing w:val="-7"/>
          <w:position w:val="1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n</w:t>
      </w:r>
      <w:r w:rsidRPr="00B17E7D">
        <w:rPr>
          <w:rFonts w:asciiTheme="minorHAnsi" w:eastAsia="Calibri" w:hAnsiTheme="minorHAnsi" w:cstheme="minorHAnsi"/>
          <w:position w:val="1"/>
          <w:sz w:val="22"/>
          <w:szCs w:val="22"/>
        </w:rPr>
        <w:t>a</w:t>
      </w:r>
      <w:r w:rsidRPr="00B17E7D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tu</w:t>
      </w:r>
      <w:r w:rsidRPr="00B17E7D">
        <w:rPr>
          <w:rFonts w:asciiTheme="minorHAnsi" w:eastAsia="Calibri" w:hAnsiTheme="minorHAnsi" w:cstheme="minorHAnsi"/>
          <w:position w:val="1"/>
          <w:sz w:val="22"/>
          <w:szCs w:val="22"/>
        </w:rPr>
        <w:t>re</w:t>
      </w:r>
      <w:r w:rsidRPr="00B17E7D">
        <w:rPr>
          <w:rFonts w:asciiTheme="minorHAnsi" w:eastAsia="Calibri" w:hAnsiTheme="minorHAnsi" w:cstheme="minorHAnsi"/>
          <w:spacing w:val="-6"/>
          <w:position w:val="1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th</w:t>
      </w:r>
      <w:r w:rsidRPr="00B17E7D">
        <w:rPr>
          <w:rFonts w:asciiTheme="minorHAnsi" w:eastAsia="Calibri" w:hAnsiTheme="minorHAnsi" w:cstheme="minorHAnsi"/>
          <w:position w:val="1"/>
          <w:sz w:val="22"/>
          <w:szCs w:val="22"/>
        </w:rPr>
        <w:t>at</w:t>
      </w:r>
      <w:r w:rsidRPr="00B17E7D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position w:val="1"/>
          <w:sz w:val="22"/>
          <w:szCs w:val="22"/>
        </w:rPr>
        <w:t>falls</w:t>
      </w:r>
      <w:r w:rsidRPr="00B17E7D">
        <w:rPr>
          <w:rFonts w:asciiTheme="minorHAnsi" w:eastAsia="Calibri" w:hAnsiTheme="minorHAnsi" w:cstheme="minorHAnsi"/>
          <w:spacing w:val="-4"/>
          <w:position w:val="1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position w:val="1"/>
          <w:sz w:val="22"/>
          <w:szCs w:val="22"/>
        </w:rPr>
        <w:t>wit</w:t>
      </w:r>
      <w:r w:rsidRPr="00B17E7D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h</w:t>
      </w:r>
      <w:r w:rsidRPr="00B17E7D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i</w:t>
      </w:r>
      <w:r w:rsidRPr="00B17E7D">
        <w:rPr>
          <w:rFonts w:asciiTheme="minorHAnsi" w:eastAsia="Calibri" w:hAnsiTheme="minorHAnsi" w:cstheme="minorHAnsi"/>
          <w:position w:val="1"/>
          <w:sz w:val="22"/>
          <w:szCs w:val="22"/>
        </w:rPr>
        <w:t>n</w:t>
      </w:r>
      <w:r w:rsidRPr="00B17E7D">
        <w:rPr>
          <w:rFonts w:asciiTheme="minorHAnsi" w:eastAsia="Calibri" w:hAnsiTheme="minorHAnsi" w:cstheme="minorHAnsi"/>
          <w:spacing w:val="-4"/>
          <w:position w:val="1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h</w:t>
      </w:r>
      <w:r w:rsidRPr="00B17E7D">
        <w:rPr>
          <w:rFonts w:asciiTheme="minorHAnsi" w:eastAsia="Calibri" w:hAnsiTheme="minorHAnsi" w:cstheme="minorHAnsi"/>
          <w:position w:val="1"/>
          <w:sz w:val="22"/>
          <w:szCs w:val="22"/>
        </w:rPr>
        <w:t>is</w:t>
      </w:r>
    </w:p>
    <w:p w14:paraId="29476177" w14:textId="5EE77B34" w:rsidR="00135591" w:rsidRPr="00B17E7D" w:rsidRDefault="00B17E7D">
      <w:pPr>
        <w:spacing w:before="36" w:line="276" w:lineRule="auto"/>
        <w:ind w:left="155" w:right="-37"/>
        <w:rPr>
          <w:rFonts w:asciiTheme="minorHAnsi" w:eastAsia="Calibri" w:hAnsiTheme="minorHAnsi" w:cstheme="minorHAnsi"/>
          <w:sz w:val="22"/>
          <w:szCs w:val="22"/>
        </w:rPr>
      </w:pPr>
      <w:r w:rsidRPr="00B17E7D">
        <w:rPr>
          <w:rFonts w:asciiTheme="minorHAnsi" w:eastAsia="Calibri" w:hAnsiTheme="minorHAnsi" w:cstheme="minorHAnsi"/>
          <w:sz w:val="22"/>
          <w:szCs w:val="22"/>
        </w:rPr>
        <w:t>a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17E7D">
        <w:rPr>
          <w:rFonts w:asciiTheme="minorHAnsi" w:eastAsia="Calibri" w:hAnsiTheme="minorHAnsi" w:cstheme="minorHAnsi"/>
          <w:sz w:val="22"/>
          <w:szCs w:val="22"/>
        </w:rPr>
        <w:t>ility</w:t>
      </w:r>
      <w:r w:rsidRPr="00B17E7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17E7D">
        <w:rPr>
          <w:rFonts w:asciiTheme="minorHAnsi" w:eastAsia="Calibri" w:hAnsiTheme="minorHAnsi" w:cstheme="minorHAnsi"/>
          <w:sz w:val="22"/>
          <w:szCs w:val="22"/>
        </w:rPr>
        <w:t>d</w:t>
      </w:r>
      <w:r w:rsidRPr="00B17E7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c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z w:val="22"/>
          <w:szCs w:val="22"/>
        </w:rPr>
        <w:t>tenc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z w:val="22"/>
          <w:szCs w:val="22"/>
        </w:rPr>
        <w:t>.</w:t>
      </w:r>
      <w:r w:rsidRPr="00B17E7D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17E7D">
        <w:rPr>
          <w:rFonts w:asciiTheme="minorHAnsi" w:eastAsia="Calibri" w:hAnsiTheme="minorHAnsi" w:cstheme="minorHAnsi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4"/>
          <w:sz w:val="22"/>
          <w:szCs w:val="22"/>
        </w:rPr>
        <w:t>h</w:t>
      </w:r>
      <w:r w:rsidRPr="00B17E7D">
        <w:rPr>
          <w:rFonts w:asciiTheme="minorHAnsi" w:eastAsia="Calibri" w:hAnsiTheme="minorHAnsi" w:cstheme="minorHAnsi"/>
          <w:sz w:val="22"/>
          <w:szCs w:val="22"/>
        </w:rPr>
        <w:t>as</w:t>
      </w:r>
      <w:r w:rsidRPr="00B17E7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a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solid</w:t>
      </w:r>
      <w:r w:rsidRPr="00B17E7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r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z w:val="22"/>
          <w:szCs w:val="22"/>
        </w:rPr>
        <w:t>cord</w:t>
      </w:r>
      <w:r w:rsidRPr="00B17E7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17E7D">
        <w:rPr>
          <w:rFonts w:asciiTheme="minorHAnsi" w:eastAsia="Calibri" w:hAnsiTheme="minorHAnsi" w:cstheme="minorHAnsi"/>
          <w:sz w:val="22"/>
          <w:szCs w:val="22"/>
        </w:rPr>
        <w:t>f</w:t>
      </w:r>
      <w:r w:rsidRPr="00B17E7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z w:val="22"/>
          <w:szCs w:val="22"/>
        </w:rPr>
        <w:t>al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B17E7D">
        <w:rPr>
          <w:rFonts w:asciiTheme="minorHAnsi" w:eastAsia="Calibri" w:hAnsiTheme="minorHAnsi" w:cstheme="minorHAnsi"/>
          <w:sz w:val="22"/>
          <w:szCs w:val="22"/>
        </w:rPr>
        <w:t>,</w:t>
      </w:r>
      <w:r w:rsidRPr="00B17E7D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s</w:t>
      </w:r>
      <w:r w:rsidRPr="00B17E7D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z w:val="22"/>
          <w:szCs w:val="22"/>
        </w:rPr>
        <w:t>ty</w:t>
      </w:r>
      <w:r w:rsidRPr="00B17E7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17E7D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17E7D">
        <w:rPr>
          <w:rFonts w:asciiTheme="minorHAnsi" w:eastAsia="Calibri" w:hAnsiTheme="minorHAnsi" w:cstheme="minorHAnsi"/>
          <w:sz w:val="22"/>
          <w:szCs w:val="22"/>
        </w:rPr>
        <w:t>iro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nm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17E7D">
        <w:rPr>
          <w:rFonts w:asciiTheme="minorHAnsi" w:eastAsia="Calibri" w:hAnsiTheme="minorHAnsi" w:cstheme="minorHAnsi"/>
          <w:sz w:val="22"/>
          <w:szCs w:val="22"/>
        </w:rPr>
        <w:t>t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17E7D">
        <w:rPr>
          <w:rFonts w:asciiTheme="minorHAnsi" w:eastAsia="Calibri" w:hAnsiTheme="minorHAnsi" w:cstheme="minorHAnsi"/>
          <w:sz w:val="22"/>
          <w:szCs w:val="22"/>
        </w:rPr>
        <w:t>l</w:t>
      </w:r>
      <w:r w:rsidRPr="00B17E7D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foc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17E7D">
        <w:rPr>
          <w:rFonts w:asciiTheme="minorHAnsi" w:eastAsia="Calibri" w:hAnsiTheme="minorHAnsi" w:cstheme="minorHAnsi"/>
          <w:sz w:val="22"/>
          <w:szCs w:val="22"/>
        </w:rPr>
        <w:t>s</w:t>
      </w:r>
      <w:r w:rsidRPr="00B17E7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z w:val="22"/>
          <w:szCs w:val="22"/>
        </w:rPr>
        <w:t>n</w:t>
      </w:r>
      <w:r w:rsidRPr="00B17E7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2"/>
          <w:sz w:val="22"/>
          <w:szCs w:val="22"/>
        </w:rPr>
        <w:t>w</w:t>
      </w:r>
      <w:r w:rsidRPr="00B17E7D">
        <w:rPr>
          <w:rFonts w:asciiTheme="minorHAnsi" w:eastAsia="Calibri" w:hAnsiTheme="minorHAnsi" w:cstheme="minorHAnsi"/>
          <w:sz w:val="22"/>
          <w:szCs w:val="22"/>
        </w:rPr>
        <w:t>or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B17E7D">
        <w:rPr>
          <w:rFonts w:asciiTheme="minorHAnsi" w:eastAsia="Calibri" w:hAnsiTheme="minorHAnsi" w:cstheme="minorHAnsi"/>
          <w:sz w:val="22"/>
          <w:szCs w:val="22"/>
        </w:rPr>
        <w:t>i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17E7D">
        <w:rPr>
          <w:rFonts w:asciiTheme="minorHAnsi" w:eastAsia="Calibri" w:hAnsiTheme="minorHAnsi" w:cstheme="minorHAnsi"/>
          <w:sz w:val="22"/>
          <w:szCs w:val="22"/>
        </w:rPr>
        <w:t>g</w:t>
      </w:r>
      <w:r w:rsidRPr="00B17E7D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17E7D">
        <w:rPr>
          <w:rFonts w:asciiTheme="minorHAnsi" w:eastAsia="Calibri" w:hAnsiTheme="minorHAnsi" w:cstheme="minorHAnsi"/>
          <w:sz w:val="22"/>
          <w:szCs w:val="22"/>
        </w:rPr>
        <w:t>n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17E7D">
        <w:rPr>
          <w:rFonts w:asciiTheme="minorHAnsi" w:eastAsia="Calibri" w:hAnsiTheme="minorHAnsi" w:cstheme="minorHAnsi"/>
          <w:sz w:val="22"/>
          <w:szCs w:val="22"/>
        </w:rPr>
        <w:t>r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17E7D">
        <w:rPr>
          <w:rFonts w:asciiTheme="minorHAnsi" w:eastAsia="Calibri" w:hAnsiTheme="minorHAnsi" w:cstheme="minorHAnsi"/>
          <w:sz w:val="22"/>
          <w:szCs w:val="22"/>
        </w:rPr>
        <w:t>je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17E7D">
        <w:rPr>
          <w:rFonts w:asciiTheme="minorHAnsi" w:eastAsia="Calibri" w:hAnsiTheme="minorHAnsi" w:cstheme="minorHAnsi"/>
          <w:sz w:val="22"/>
          <w:szCs w:val="22"/>
        </w:rPr>
        <w:t>t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17E7D">
        <w:rPr>
          <w:rFonts w:asciiTheme="minorHAnsi" w:eastAsia="Calibri" w:hAnsiTheme="minorHAnsi" w:cstheme="minorHAnsi"/>
          <w:sz w:val="22"/>
          <w:szCs w:val="22"/>
        </w:rPr>
        <w:t>,</w:t>
      </w:r>
      <w:r w:rsidRPr="00B17E7D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17E7D">
        <w:rPr>
          <w:rFonts w:asciiTheme="minorHAnsi" w:eastAsia="Calibri" w:hAnsiTheme="minorHAnsi" w:cstheme="minorHAnsi"/>
          <w:sz w:val="22"/>
          <w:szCs w:val="22"/>
        </w:rPr>
        <w:t>d</w:t>
      </w:r>
      <w:r w:rsidRPr="00B17E7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is</w:t>
      </w:r>
      <w:r w:rsidRPr="00B17E7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c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om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17E7D">
        <w:rPr>
          <w:rFonts w:asciiTheme="minorHAnsi" w:eastAsia="Calibri" w:hAnsiTheme="minorHAnsi" w:cstheme="minorHAnsi"/>
          <w:sz w:val="22"/>
          <w:szCs w:val="22"/>
        </w:rPr>
        <w:t>it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z w:val="22"/>
          <w:szCs w:val="22"/>
        </w:rPr>
        <w:t>d to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17E7D">
        <w:rPr>
          <w:rFonts w:asciiTheme="minorHAnsi" w:eastAsia="Calibri" w:hAnsiTheme="minorHAnsi" w:cstheme="minorHAnsi"/>
          <w:sz w:val="22"/>
          <w:szCs w:val="22"/>
        </w:rPr>
        <w:t>is</w:t>
      </w:r>
      <w:r w:rsidRPr="00B17E7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z w:val="22"/>
          <w:szCs w:val="22"/>
        </w:rPr>
        <w:t>r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17E7D">
        <w:rPr>
          <w:rFonts w:asciiTheme="minorHAnsi" w:eastAsia="Calibri" w:hAnsiTheme="minorHAnsi" w:cstheme="minorHAnsi"/>
          <w:sz w:val="22"/>
          <w:szCs w:val="22"/>
        </w:rPr>
        <w:t>o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17E7D">
        <w:rPr>
          <w:rFonts w:asciiTheme="minorHAnsi" w:eastAsia="Calibri" w:hAnsiTheme="minorHAnsi" w:cstheme="minorHAnsi"/>
          <w:sz w:val="22"/>
          <w:szCs w:val="22"/>
        </w:rPr>
        <w:t>al</w:t>
      </w:r>
      <w:r w:rsidRPr="00B17E7D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a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17E7D">
        <w:rPr>
          <w:rFonts w:asciiTheme="minorHAnsi" w:eastAsia="Calibri" w:hAnsiTheme="minorHAnsi" w:cstheme="minorHAnsi"/>
          <w:sz w:val="22"/>
          <w:szCs w:val="22"/>
        </w:rPr>
        <w:t>d</w:t>
      </w:r>
      <w:r w:rsidRPr="00B17E7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17E7D">
        <w:rPr>
          <w:rFonts w:asciiTheme="minorHAnsi" w:eastAsia="Calibri" w:hAnsiTheme="minorHAnsi" w:cstheme="minorHAnsi"/>
          <w:sz w:val="22"/>
          <w:szCs w:val="22"/>
        </w:rPr>
        <w:t>r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fe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17E7D">
        <w:rPr>
          <w:rFonts w:asciiTheme="minorHAnsi" w:eastAsia="Calibri" w:hAnsiTheme="minorHAnsi" w:cstheme="minorHAnsi"/>
          <w:sz w:val="22"/>
          <w:szCs w:val="22"/>
        </w:rPr>
        <w:t>io</w:t>
      </w:r>
      <w:r w:rsidRPr="00B17E7D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B17E7D">
        <w:rPr>
          <w:rFonts w:asciiTheme="minorHAnsi" w:eastAsia="Calibri" w:hAnsiTheme="minorHAnsi" w:cstheme="minorHAnsi"/>
          <w:sz w:val="22"/>
          <w:szCs w:val="22"/>
        </w:rPr>
        <w:t>al</w:t>
      </w:r>
      <w:r w:rsidRPr="00B17E7D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eve</w:t>
      </w:r>
      <w:r w:rsidRPr="00B17E7D">
        <w:rPr>
          <w:rFonts w:asciiTheme="minorHAnsi" w:eastAsia="Calibri" w:hAnsiTheme="minorHAnsi" w:cstheme="minorHAnsi"/>
          <w:sz w:val="22"/>
          <w:szCs w:val="22"/>
        </w:rPr>
        <w:t>lo</w:t>
      </w:r>
      <w:r w:rsidRPr="00B17E7D">
        <w:rPr>
          <w:rFonts w:asciiTheme="minorHAnsi" w:eastAsia="Calibri" w:hAnsiTheme="minorHAnsi" w:cstheme="minorHAnsi"/>
          <w:spacing w:val="4"/>
          <w:sz w:val="22"/>
          <w:szCs w:val="22"/>
        </w:rPr>
        <w:t>p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17E7D">
        <w:rPr>
          <w:rFonts w:asciiTheme="minorHAnsi" w:eastAsia="Calibri" w:hAnsiTheme="minorHAnsi" w:cstheme="minorHAnsi"/>
          <w:sz w:val="22"/>
          <w:szCs w:val="22"/>
        </w:rPr>
        <w:t>t.</w:t>
      </w:r>
      <w:r w:rsidRPr="00B17E7D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Rig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17E7D">
        <w:rPr>
          <w:rFonts w:asciiTheme="minorHAnsi" w:eastAsia="Calibri" w:hAnsiTheme="minorHAnsi" w:cstheme="minorHAnsi"/>
          <w:sz w:val="22"/>
          <w:szCs w:val="22"/>
        </w:rPr>
        <w:t>t</w:t>
      </w:r>
      <w:r w:rsidRPr="00B17E7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17E7D">
        <w:rPr>
          <w:rFonts w:asciiTheme="minorHAnsi" w:eastAsia="Calibri" w:hAnsiTheme="minorHAnsi" w:cstheme="minorHAnsi"/>
          <w:sz w:val="22"/>
          <w:szCs w:val="22"/>
        </w:rPr>
        <w:t>ow</w:t>
      </w:r>
      <w:r w:rsidRPr="00B17E7D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17E7D">
        <w:rPr>
          <w:rFonts w:asciiTheme="minorHAnsi" w:eastAsia="Calibri" w:hAnsiTheme="minorHAnsi" w:cstheme="minorHAnsi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is lo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17E7D">
        <w:rPr>
          <w:rFonts w:asciiTheme="minorHAnsi" w:eastAsia="Calibri" w:hAnsiTheme="minorHAnsi" w:cstheme="minorHAnsi"/>
          <w:sz w:val="22"/>
          <w:szCs w:val="22"/>
        </w:rPr>
        <w:t>ki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17E7D">
        <w:rPr>
          <w:rFonts w:asciiTheme="minorHAnsi" w:eastAsia="Calibri" w:hAnsiTheme="minorHAnsi" w:cstheme="minorHAnsi"/>
          <w:sz w:val="22"/>
          <w:szCs w:val="22"/>
        </w:rPr>
        <w:t>g</w:t>
      </w:r>
      <w:r w:rsidRPr="00B17E7D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for</w:t>
      </w:r>
      <w:r w:rsidRPr="00B17E7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17E7D">
        <w:rPr>
          <w:rFonts w:asciiTheme="minorHAnsi" w:eastAsia="Calibri" w:hAnsiTheme="minorHAnsi" w:cstheme="minorHAnsi"/>
          <w:sz w:val="22"/>
          <w:szCs w:val="22"/>
        </w:rPr>
        <w:t>it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B17E7D">
        <w:rPr>
          <w:rFonts w:asciiTheme="minorHAnsi" w:eastAsia="Calibri" w:hAnsiTheme="minorHAnsi" w:cstheme="minorHAnsi"/>
          <w:sz w:val="22"/>
          <w:szCs w:val="22"/>
        </w:rPr>
        <w:t>le</w:t>
      </w:r>
      <w:r w:rsidRPr="00B17E7D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17E7D">
        <w:rPr>
          <w:rFonts w:asciiTheme="minorHAnsi" w:eastAsia="Calibri" w:hAnsiTheme="minorHAnsi" w:cstheme="minorHAnsi"/>
          <w:sz w:val="22"/>
          <w:szCs w:val="22"/>
        </w:rPr>
        <w:t>o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17E7D">
        <w:rPr>
          <w:rFonts w:asciiTheme="minorHAnsi" w:eastAsia="Calibri" w:hAnsiTheme="minorHAnsi" w:cstheme="minorHAnsi"/>
          <w:sz w:val="22"/>
          <w:szCs w:val="22"/>
        </w:rPr>
        <w:t>iti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17E7D">
        <w:rPr>
          <w:rFonts w:asciiTheme="minorHAnsi" w:eastAsia="Calibri" w:hAnsiTheme="minorHAnsi" w:cstheme="minorHAnsi"/>
          <w:sz w:val="22"/>
          <w:szCs w:val="22"/>
        </w:rPr>
        <w:t>n</w:t>
      </w:r>
      <w:r w:rsidRPr="00B17E7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B17E7D">
        <w:rPr>
          <w:rFonts w:asciiTheme="minorHAnsi" w:eastAsia="Calibri" w:hAnsiTheme="minorHAnsi" w:cstheme="minorHAnsi"/>
          <w:sz w:val="22"/>
          <w:szCs w:val="22"/>
        </w:rPr>
        <w:t>i</w:t>
      </w:r>
      <w:r w:rsidRPr="00B17E7D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B17E7D">
        <w:rPr>
          <w:rFonts w:asciiTheme="minorHAnsi" w:eastAsia="Calibri" w:hAnsiTheme="minorHAnsi" w:cstheme="minorHAnsi"/>
          <w:sz w:val="22"/>
          <w:szCs w:val="22"/>
        </w:rPr>
        <w:t>h</w:t>
      </w:r>
      <w:r w:rsidRPr="00B17E7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a forward</w:t>
      </w:r>
      <w:r w:rsidRPr="00B17E7D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B17E7D">
        <w:rPr>
          <w:rFonts w:asciiTheme="minorHAnsi" w:eastAsia="Calibri" w:hAnsiTheme="minorHAnsi" w:cstheme="minorHAnsi"/>
          <w:sz w:val="22"/>
          <w:szCs w:val="22"/>
        </w:rPr>
        <w:t>i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17E7D">
        <w:rPr>
          <w:rFonts w:asciiTheme="minorHAnsi" w:eastAsia="Calibri" w:hAnsiTheme="minorHAnsi" w:cstheme="minorHAnsi"/>
          <w:sz w:val="22"/>
          <w:szCs w:val="22"/>
        </w:rPr>
        <w:t>ki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17E7D">
        <w:rPr>
          <w:rFonts w:asciiTheme="minorHAnsi" w:eastAsia="Calibri" w:hAnsiTheme="minorHAnsi" w:cstheme="minorHAnsi"/>
          <w:sz w:val="22"/>
          <w:szCs w:val="22"/>
        </w:rPr>
        <w:t>g</w:t>
      </w:r>
      <w:r w:rsidRPr="00B17E7D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c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17E7D">
        <w:rPr>
          <w:rFonts w:asciiTheme="minorHAnsi" w:eastAsia="Calibri" w:hAnsiTheme="minorHAnsi" w:cstheme="minorHAnsi"/>
          <w:spacing w:val="3"/>
          <w:sz w:val="22"/>
          <w:szCs w:val="22"/>
        </w:rPr>
        <w:t>p</w:t>
      </w:r>
      <w:r w:rsidRPr="00B17E7D">
        <w:rPr>
          <w:rFonts w:asciiTheme="minorHAnsi" w:eastAsia="Calibri" w:hAnsiTheme="minorHAnsi" w:cstheme="minorHAnsi"/>
          <w:sz w:val="22"/>
          <w:szCs w:val="22"/>
        </w:rPr>
        <w:t>a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ny</w:t>
      </w:r>
      <w:r w:rsidRPr="00B17E7D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272C8DB" w14:textId="77777777" w:rsidR="00135591" w:rsidRPr="00B17E7D" w:rsidRDefault="00B17E7D">
      <w:pPr>
        <w:spacing w:before="10"/>
        <w:rPr>
          <w:rFonts w:asciiTheme="minorHAnsi" w:eastAsia="Calibri" w:hAnsiTheme="minorHAnsi" w:cstheme="minorHAnsi"/>
          <w:sz w:val="22"/>
          <w:szCs w:val="22"/>
        </w:rPr>
      </w:pPr>
      <w:r w:rsidRPr="00B17E7D">
        <w:rPr>
          <w:rFonts w:asciiTheme="minorHAnsi" w:hAnsiTheme="minorHAnsi" w:cstheme="minorHAnsi"/>
          <w:sz w:val="22"/>
          <w:szCs w:val="22"/>
        </w:rPr>
        <w:br w:type="column"/>
      </w:r>
      <w:r w:rsidRPr="00B17E7D">
        <w:rPr>
          <w:rFonts w:asciiTheme="minorHAnsi" w:eastAsia="Calibri" w:hAnsiTheme="minorHAnsi" w:cstheme="minorHAnsi"/>
          <w:b/>
          <w:sz w:val="22"/>
          <w:szCs w:val="22"/>
        </w:rPr>
        <w:t>CIV</w:t>
      </w:r>
      <w:r w:rsidRPr="00B17E7D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B17E7D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B17E7D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B17E7D">
        <w:rPr>
          <w:rFonts w:asciiTheme="minorHAnsi" w:eastAsia="Calibri" w:hAnsiTheme="minorHAnsi" w:cstheme="minorHAnsi"/>
          <w:b/>
          <w:sz w:val="22"/>
          <w:szCs w:val="22"/>
        </w:rPr>
        <w:t>GIN</w:t>
      </w:r>
      <w:r w:rsidRPr="00B17E7D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b/>
          <w:sz w:val="22"/>
          <w:szCs w:val="22"/>
        </w:rPr>
        <w:t>RING</w:t>
      </w:r>
      <w:r w:rsidRPr="00B17E7D">
        <w:rPr>
          <w:rFonts w:asciiTheme="minorHAnsi" w:eastAsia="Calibri" w:hAnsiTheme="minorHAnsi" w:cstheme="minorHAnsi"/>
          <w:b/>
          <w:spacing w:val="-10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b/>
          <w:spacing w:val="2"/>
          <w:sz w:val="22"/>
          <w:szCs w:val="22"/>
        </w:rPr>
        <w:t>S</w:t>
      </w:r>
      <w:r w:rsidRPr="00B17E7D">
        <w:rPr>
          <w:rFonts w:asciiTheme="minorHAnsi" w:eastAsia="Calibri" w:hAnsiTheme="minorHAnsi" w:cstheme="minorHAnsi"/>
          <w:b/>
          <w:spacing w:val="-1"/>
          <w:sz w:val="22"/>
          <w:szCs w:val="22"/>
        </w:rPr>
        <w:t>K</w:t>
      </w:r>
      <w:r w:rsidRPr="00B17E7D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B17E7D">
        <w:rPr>
          <w:rFonts w:asciiTheme="minorHAnsi" w:eastAsia="Calibri" w:hAnsiTheme="minorHAnsi" w:cstheme="minorHAnsi"/>
          <w:b/>
          <w:spacing w:val="2"/>
          <w:sz w:val="22"/>
          <w:szCs w:val="22"/>
        </w:rPr>
        <w:t>L</w:t>
      </w:r>
      <w:r w:rsidRPr="00B17E7D">
        <w:rPr>
          <w:rFonts w:asciiTheme="minorHAnsi" w:eastAsia="Calibri" w:hAnsiTheme="minorHAnsi" w:cstheme="minorHAnsi"/>
          <w:b/>
          <w:sz w:val="22"/>
          <w:szCs w:val="22"/>
        </w:rPr>
        <w:t>LS</w:t>
      </w:r>
    </w:p>
    <w:p w14:paraId="78903CFE" w14:textId="77777777" w:rsidR="00135591" w:rsidRPr="00B17E7D" w:rsidRDefault="00135591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5080C865" w14:textId="77777777" w:rsidR="00135591" w:rsidRPr="00B17E7D" w:rsidRDefault="00B17E7D">
      <w:pPr>
        <w:tabs>
          <w:tab w:val="left" w:pos="360"/>
        </w:tabs>
        <w:spacing w:line="240" w:lineRule="exact"/>
        <w:ind w:left="360" w:right="490" w:hanging="360"/>
        <w:rPr>
          <w:rFonts w:asciiTheme="minorHAnsi" w:eastAsia="Calibri" w:hAnsiTheme="minorHAnsi" w:cstheme="minorHAnsi"/>
          <w:sz w:val="22"/>
          <w:szCs w:val="22"/>
        </w:rPr>
      </w:pPr>
      <w:r w:rsidRPr="00B17E7D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B17E7D">
        <w:rPr>
          <w:rFonts w:asciiTheme="minorHAnsi" w:eastAsia="Segoe MDL2 Assets" w:hAnsiTheme="minorHAnsi" w:cstheme="minorHAnsi"/>
          <w:sz w:val="22"/>
          <w:szCs w:val="22"/>
        </w:rPr>
        <w:tab/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z w:val="22"/>
          <w:szCs w:val="22"/>
        </w:rPr>
        <w:t>x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z w:val="22"/>
          <w:szCs w:val="22"/>
        </w:rPr>
        <w:t>ri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17E7D">
        <w:rPr>
          <w:rFonts w:asciiTheme="minorHAnsi" w:eastAsia="Calibri" w:hAnsiTheme="minorHAnsi" w:cstheme="minorHAnsi"/>
          <w:sz w:val="22"/>
          <w:szCs w:val="22"/>
        </w:rPr>
        <w:t>ce</w:t>
      </w:r>
      <w:r w:rsidRPr="00B17E7D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17E7D">
        <w:rPr>
          <w:rFonts w:asciiTheme="minorHAnsi" w:eastAsia="Calibri" w:hAnsiTheme="minorHAnsi" w:cstheme="minorHAnsi"/>
          <w:sz w:val="22"/>
          <w:szCs w:val="22"/>
        </w:rPr>
        <w:t>f</w:t>
      </w:r>
      <w:r w:rsidRPr="00B17E7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17E7D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17E7D">
        <w:rPr>
          <w:rFonts w:asciiTheme="minorHAnsi" w:eastAsia="Calibri" w:hAnsiTheme="minorHAnsi" w:cstheme="minorHAnsi"/>
          <w:sz w:val="22"/>
          <w:szCs w:val="22"/>
        </w:rPr>
        <w:t>ore</w:t>
      </w:r>
      <w:r w:rsidRPr="00B17E7D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c</w:t>
      </w:r>
      <w:r w:rsidRPr="00B17E7D">
        <w:rPr>
          <w:rFonts w:asciiTheme="minorHAnsi" w:eastAsia="Calibri" w:hAnsiTheme="minorHAnsi" w:cstheme="minorHAnsi"/>
          <w:spacing w:val="3"/>
          <w:sz w:val="22"/>
          <w:szCs w:val="22"/>
        </w:rPr>
        <w:t>i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17E7D">
        <w:rPr>
          <w:rFonts w:asciiTheme="minorHAnsi" w:eastAsia="Calibri" w:hAnsiTheme="minorHAnsi" w:cstheme="minorHAnsi"/>
          <w:sz w:val="22"/>
          <w:szCs w:val="22"/>
        </w:rPr>
        <w:t>il</w:t>
      </w:r>
      <w:r w:rsidRPr="00B17E7D">
        <w:rPr>
          <w:rFonts w:asciiTheme="minorHAnsi" w:eastAsia="Calibri" w:hAnsiTheme="minorHAnsi" w:cstheme="minorHAnsi"/>
          <w:spacing w:val="2"/>
          <w:sz w:val="22"/>
          <w:szCs w:val="22"/>
        </w:rPr>
        <w:t>/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17E7D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B17E7D">
        <w:rPr>
          <w:rFonts w:asciiTheme="minorHAnsi" w:eastAsia="Calibri" w:hAnsiTheme="minorHAnsi" w:cstheme="minorHAnsi"/>
          <w:sz w:val="22"/>
          <w:szCs w:val="22"/>
        </w:rPr>
        <w:t>r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17E7D">
        <w:rPr>
          <w:rFonts w:asciiTheme="minorHAnsi" w:eastAsia="Calibri" w:hAnsiTheme="minorHAnsi" w:cstheme="minorHAnsi"/>
          <w:sz w:val="22"/>
          <w:szCs w:val="22"/>
        </w:rPr>
        <w:t>ct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17E7D">
        <w:rPr>
          <w:rFonts w:asciiTheme="minorHAnsi" w:eastAsia="Calibri" w:hAnsiTheme="minorHAnsi" w:cstheme="minorHAnsi"/>
          <w:sz w:val="22"/>
          <w:szCs w:val="22"/>
        </w:rPr>
        <w:t>ral</w:t>
      </w:r>
      <w:r w:rsidRPr="00B17E7D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B17E7D">
        <w:rPr>
          <w:rFonts w:asciiTheme="minorHAnsi" w:eastAsia="Calibri" w:hAnsiTheme="minorHAnsi" w:cstheme="minorHAnsi"/>
          <w:sz w:val="22"/>
          <w:szCs w:val="22"/>
        </w:rPr>
        <w:t xml:space="preserve">ign 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17E7D">
        <w:rPr>
          <w:rFonts w:asciiTheme="minorHAnsi" w:eastAsia="Calibri" w:hAnsiTheme="minorHAnsi" w:cstheme="minorHAnsi"/>
          <w:sz w:val="22"/>
          <w:szCs w:val="22"/>
        </w:rPr>
        <w:t>a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17E7D">
        <w:rPr>
          <w:rFonts w:asciiTheme="minorHAnsi" w:eastAsia="Calibri" w:hAnsiTheme="minorHAnsi" w:cstheme="minorHAnsi"/>
          <w:sz w:val="22"/>
          <w:szCs w:val="22"/>
        </w:rPr>
        <w:t>age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17E7D">
        <w:rPr>
          <w:rFonts w:asciiTheme="minorHAnsi" w:eastAsia="Calibri" w:hAnsiTheme="minorHAnsi" w:cstheme="minorHAnsi"/>
          <w:sz w:val="22"/>
          <w:szCs w:val="22"/>
        </w:rPr>
        <w:t>t</w:t>
      </w:r>
      <w:r w:rsidRPr="00B17E7D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a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17E7D">
        <w:rPr>
          <w:rFonts w:asciiTheme="minorHAnsi" w:eastAsia="Calibri" w:hAnsiTheme="minorHAnsi" w:cstheme="minorHAnsi"/>
          <w:sz w:val="22"/>
          <w:szCs w:val="22"/>
        </w:rPr>
        <w:t>d</w:t>
      </w:r>
      <w:r w:rsidRPr="00B17E7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ex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z w:val="22"/>
          <w:szCs w:val="22"/>
        </w:rPr>
        <w:t>c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17E7D">
        <w:rPr>
          <w:rFonts w:asciiTheme="minorHAnsi" w:eastAsia="Calibri" w:hAnsiTheme="minorHAnsi" w:cstheme="minorHAnsi"/>
          <w:sz w:val="22"/>
          <w:szCs w:val="22"/>
        </w:rPr>
        <w:t>ti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B17E7D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794A8B9" w14:textId="77777777" w:rsidR="00135591" w:rsidRPr="00B17E7D" w:rsidRDefault="00B17E7D">
      <w:pPr>
        <w:spacing w:before="4"/>
        <w:rPr>
          <w:rFonts w:asciiTheme="minorHAnsi" w:eastAsia="Calibri" w:hAnsiTheme="minorHAnsi" w:cstheme="minorHAnsi"/>
          <w:sz w:val="22"/>
          <w:szCs w:val="22"/>
        </w:rPr>
      </w:pPr>
      <w:r w:rsidRPr="00B17E7D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B17E7D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A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17E7D">
        <w:rPr>
          <w:rFonts w:asciiTheme="minorHAnsi" w:eastAsia="Calibri" w:hAnsiTheme="minorHAnsi" w:cstheme="minorHAnsi"/>
          <w:sz w:val="22"/>
          <w:szCs w:val="22"/>
        </w:rPr>
        <w:t>ility</w:t>
      </w:r>
      <w:r w:rsidRPr="00B17E7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17E7D">
        <w:rPr>
          <w:rFonts w:asciiTheme="minorHAnsi" w:eastAsia="Calibri" w:hAnsiTheme="minorHAnsi" w:cstheme="minorHAnsi"/>
          <w:sz w:val="22"/>
          <w:szCs w:val="22"/>
        </w:rPr>
        <w:t>o</w:t>
      </w:r>
      <w:r w:rsidRPr="00B17E7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17E7D">
        <w:rPr>
          <w:rFonts w:asciiTheme="minorHAnsi" w:eastAsia="Calibri" w:hAnsiTheme="minorHAnsi" w:cstheme="minorHAnsi"/>
          <w:sz w:val="22"/>
          <w:szCs w:val="22"/>
        </w:rPr>
        <w:t>r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odu</w:t>
      </w:r>
      <w:r w:rsidRPr="00B17E7D">
        <w:rPr>
          <w:rFonts w:asciiTheme="minorHAnsi" w:eastAsia="Calibri" w:hAnsiTheme="minorHAnsi" w:cstheme="minorHAnsi"/>
          <w:sz w:val="22"/>
          <w:szCs w:val="22"/>
        </w:rPr>
        <w:t>ce</w:t>
      </w:r>
      <w:r w:rsidRPr="00B17E7D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z w:val="22"/>
          <w:szCs w:val="22"/>
        </w:rPr>
        <w:t>c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hn</w:t>
      </w:r>
      <w:r w:rsidRPr="00B17E7D">
        <w:rPr>
          <w:rFonts w:asciiTheme="minorHAnsi" w:eastAsia="Calibri" w:hAnsiTheme="minorHAnsi" w:cstheme="minorHAnsi"/>
          <w:sz w:val="22"/>
          <w:szCs w:val="22"/>
        </w:rPr>
        <w:t>ical</w:t>
      </w:r>
      <w:r w:rsidRPr="00B17E7D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z w:val="22"/>
          <w:szCs w:val="22"/>
        </w:rPr>
        <w:t>ci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B17E7D">
        <w:rPr>
          <w:rFonts w:asciiTheme="minorHAnsi" w:eastAsia="Calibri" w:hAnsiTheme="minorHAnsi" w:cstheme="minorHAnsi"/>
          <w:sz w:val="22"/>
          <w:szCs w:val="22"/>
        </w:rPr>
        <w:t>icati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17E7D">
        <w:rPr>
          <w:rFonts w:asciiTheme="minorHAnsi" w:eastAsia="Calibri" w:hAnsiTheme="minorHAnsi" w:cstheme="minorHAnsi"/>
          <w:spacing w:val="3"/>
          <w:sz w:val="22"/>
          <w:szCs w:val="22"/>
        </w:rPr>
        <w:t>ns</w:t>
      </w:r>
      <w:r w:rsidRPr="00B17E7D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D19BFD7" w14:textId="77777777" w:rsidR="00135591" w:rsidRPr="00B17E7D" w:rsidRDefault="00B17E7D">
      <w:pPr>
        <w:spacing w:before="6"/>
        <w:rPr>
          <w:rFonts w:asciiTheme="minorHAnsi" w:eastAsia="Calibri" w:hAnsiTheme="minorHAnsi" w:cstheme="minorHAnsi"/>
          <w:sz w:val="22"/>
          <w:szCs w:val="22"/>
        </w:rPr>
      </w:pPr>
      <w:r w:rsidRPr="00B17E7D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B17E7D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 </w:t>
      </w:r>
      <w:r w:rsidRPr="00B17E7D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Pr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odu</w:t>
      </w:r>
      <w:r w:rsidRPr="00B17E7D">
        <w:rPr>
          <w:rFonts w:asciiTheme="minorHAnsi" w:eastAsia="Calibri" w:hAnsiTheme="minorHAnsi" w:cstheme="minorHAnsi"/>
          <w:sz w:val="22"/>
          <w:szCs w:val="22"/>
        </w:rPr>
        <w:t>cing</w:t>
      </w:r>
      <w:r w:rsidRPr="00B17E7D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co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17E7D">
        <w:rPr>
          <w:rFonts w:asciiTheme="minorHAnsi" w:eastAsia="Calibri" w:hAnsiTheme="minorHAnsi" w:cstheme="minorHAnsi"/>
          <w:sz w:val="22"/>
          <w:szCs w:val="22"/>
        </w:rPr>
        <w:t>tr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17E7D">
        <w:rPr>
          <w:rFonts w:asciiTheme="minorHAnsi" w:eastAsia="Calibri" w:hAnsiTheme="minorHAnsi" w:cstheme="minorHAnsi"/>
          <w:sz w:val="22"/>
          <w:szCs w:val="22"/>
        </w:rPr>
        <w:t>ction</w:t>
      </w:r>
      <w:r w:rsidRPr="00B17E7D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m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z w:val="22"/>
          <w:szCs w:val="22"/>
        </w:rPr>
        <w:t>t</w:t>
      </w:r>
      <w:r w:rsidRPr="00B17E7D">
        <w:rPr>
          <w:rFonts w:asciiTheme="minorHAnsi" w:eastAsia="Calibri" w:hAnsiTheme="minorHAnsi" w:cstheme="minorHAnsi"/>
          <w:spacing w:val="4"/>
          <w:sz w:val="22"/>
          <w:szCs w:val="22"/>
        </w:rPr>
        <w:t>h</w:t>
      </w:r>
      <w:r w:rsidRPr="00B17E7D">
        <w:rPr>
          <w:rFonts w:asciiTheme="minorHAnsi" w:eastAsia="Calibri" w:hAnsiTheme="minorHAnsi" w:cstheme="minorHAnsi"/>
          <w:sz w:val="22"/>
          <w:szCs w:val="22"/>
        </w:rPr>
        <w:t>o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17E7D">
        <w:rPr>
          <w:rFonts w:asciiTheme="minorHAnsi" w:eastAsia="Calibri" w:hAnsiTheme="minorHAnsi" w:cstheme="minorHAnsi"/>
          <w:sz w:val="22"/>
          <w:szCs w:val="22"/>
        </w:rPr>
        <w:t>ologi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B17E7D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FE14DAE" w14:textId="77777777" w:rsidR="00135591" w:rsidRPr="00B17E7D" w:rsidRDefault="00B17E7D">
      <w:pPr>
        <w:spacing w:before="6"/>
        <w:rPr>
          <w:rFonts w:asciiTheme="minorHAnsi" w:eastAsia="Calibri" w:hAnsiTheme="minorHAnsi" w:cstheme="minorHAnsi"/>
          <w:sz w:val="22"/>
          <w:szCs w:val="22"/>
        </w:rPr>
        <w:sectPr w:rsidR="00135591" w:rsidRPr="00B17E7D">
          <w:type w:val="continuous"/>
          <w:pgSz w:w="12240" w:h="15840"/>
          <w:pgMar w:top="1020" w:right="700" w:bottom="280" w:left="740" w:header="720" w:footer="720" w:gutter="0"/>
          <w:cols w:num="2" w:space="720" w:equalWidth="0">
            <w:col w:w="5559" w:space="744"/>
            <w:col w:w="4497"/>
          </w:cols>
        </w:sectPr>
      </w:pPr>
      <w:r w:rsidRPr="00B17E7D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B17E7D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z w:val="22"/>
          <w:szCs w:val="22"/>
        </w:rPr>
        <w:t>al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17E7D">
        <w:rPr>
          <w:rFonts w:asciiTheme="minorHAnsi" w:eastAsia="Calibri" w:hAnsiTheme="minorHAnsi" w:cstheme="minorHAnsi"/>
          <w:sz w:val="22"/>
          <w:szCs w:val="22"/>
        </w:rPr>
        <w:t>h</w:t>
      </w:r>
      <w:r w:rsidRPr="00B17E7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17E7D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B17E7D">
        <w:rPr>
          <w:rFonts w:asciiTheme="minorHAnsi" w:eastAsia="Calibri" w:hAnsiTheme="minorHAnsi" w:cstheme="minorHAnsi"/>
          <w:sz w:val="22"/>
          <w:szCs w:val="22"/>
        </w:rPr>
        <w:t>d</w:t>
      </w:r>
      <w:r w:rsidRPr="00B17E7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S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fe</w:t>
      </w:r>
      <w:r w:rsidRPr="00B17E7D">
        <w:rPr>
          <w:rFonts w:asciiTheme="minorHAnsi" w:eastAsia="Calibri" w:hAnsiTheme="minorHAnsi" w:cstheme="minorHAnsi"/>
          <w:sz w:val="22"/>
          <w:szCs w:val="22"/>
        </w:rPr>
        <w:t>ty</w:t>
      </w:r>
      <w:r w:rsidRPr="00B17E7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B17E7D">
        <w:rPr>
          <w:rFonts w:asciiTheme="minorHAnsi" w:eastAsia="Calibri" w:hAnsiTheme="minorHAnsi" w:cstheme="minorHAnsi"/>
          <w:sz w:val="22"/>
          <w:szCs w:val="22"/>
        </w:rPr>
        <w:t>ar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ne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17E7D">
        <w:rPr>
          <w:rFonts w:asciiTheme="minorHAnsi" w:eastAsia="Calibri" w:hAnsiTheme="minorHAnsi" w:cstheme="minorHAnsi"/>
          <w:sz w:val="22"/>
          <w:szCs w:val="22"/>
        </w:rPr>
        <w:t>.</w:t>
      </w:r>
    </w:p>
    <w:tbl>
      <w:tblPr>
        <w:tblW w:w="0" w:type="auto"/>
        <w:tblInd w:w="12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1"/>
        <w:gridCol w:w="5715"/>
        <w:gridCol w:w="419"/>
        <w:gridCol w:w="3748"/>
      </w:tblGrid>
      <w:tr w:rsidR="00B17E7D" w:rsidRPr="00B17E7D" w14:paraId="7C6AAE7A" w14:textId="77777777" w:rsidTr="00B17E7D">
        <w:trPr>
          <w:trHeight w:hRule="exact" w:val="540"/>
        </w:trPr>
        <w:tc>
          <w:tcPr>
            <w:tcW w:w="5985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016DFD5B" w14:textId="77777777" w:rsidR="00135591" w:rsidRPr="00B17E7D" w:rsidRDefault="00135591">
            <w:pPr>
              <w:spacing w:before="1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39D4A52" w14:textId="77777777" w:rsidR="00135591" w:rsidRPr="00B17E7D" w:rsidRDefault="00B17E7D">
            <w:pPr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17E7D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Wo</w:t>
            </w:r>
            <w:r w:rsidRPr="00B17E7D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B17E7D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k e</w:t>
            </w:r>
            <w:r w:rsidRPr="00B17E7D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xpe</w:t>
            </w:r>
            <w:r w:rsidRPr="00B17E7D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ri</w:t>
            </w:r>
            <w:r w:rsidRPr="00B17E7D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en</w:t>
            </w:r>
            <w:r w:rsidRPr="00B17E7D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B17E7D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</w:p>
          <w:p w14:paraId="743929D1" w14:textId="77777777" w:rsidR="00135591" w:rsidRPr="00B17E7D" w:rsidRDefault="00B17E7D">
            <w:pPr>
              <w:spacing w:before="43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Buildi</w:t>
            </w:r>
            <w:r w:rsidRPr="00B17E7D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B17E7D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Firm</w:t>
            </w:r>
          </w:p>
          <w:p w14:paraId="5006303C" w14:textId="77777777" w:rsidR="00135591" w:rsidRPr="00B17E7D" w:rsidRDefault="00B17E7D">
            <w:pPr>
              <w:spacing w:before="36" w:line="276" w:lineRule="auto"/>
              <w:ind w:left="40" w:right="55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CIVIL</w:t>
            </w:r>
            <w:r w:rsidRPr="00B17E7D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EN</w:t>
            </w: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NEE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                                        </w:t>
            </w:r>
            <w:r w:rsidRPr="00B17E7D">
              <w:rPr>
                <w:rFonts w:asciiTheme="minorHAnsi" w:eastAsia="Calibri" w:hAnsiTheme="minorHAnsi" w:cstheme="minorHAnsi"/>
                <w:spacing w:val="42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J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un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17E7D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20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0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8</w:t>
            </w:r>
            <w:r w:rsidRPr="00B17E7D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–</w:t>
            </w: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Pr</w:t>
            </w:r>
            <w:r w:rsidRPr="00B17E7D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e</w:t>
            </w: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se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t R</w:t>
            </w: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es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ns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b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le</w:t>
            </w:r>
            <w:r w:rsidRPr="00B17E7D">
              <w:rPr>
                <w:rFonts w:asciiTheme="minorHAnsi" w:eastAsia="Calibr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for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ri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B17E7D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with 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th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17E7D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ss</w:t>
            </w:r>
            <w:r w:rsidRPr="00B17E7D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</w:t>
            </w: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an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B17E7D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gine</w:t>
            </w: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17E7D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B17E7D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ll 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tilities</w:t>
            </w:r>
            <w:r w:rsidRPr="00B17E7D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re</w:t>
            </w: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-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or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B17E7D">
              <w:rPr>
                <w:rFonts w:asciiTheme="minorHAnsi" w:eastAsia="Calibr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B17E7D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m</w:t>
            </w: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ee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B17E7D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gra</w:t>
            </w:r>
            <w:r w:rsidRPr="00B17E7D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m</w:t>
            </w: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17E7D">
              <w:rPr>
                <w:rFonts w:asciiTheme="minorHAnsi" w:eastAsia="Calibr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li</w:t>
            </w:r>
            <w:r w:rsidRPr="00B17E7D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n</w:t>
            </w: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es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B17E7D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17E7D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c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ud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g 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ve</w:t>
            </w:r>
            <w:r w:rsidRPr="00B17E7D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ion</w:t>
            </w:r>
            <w:r w:rsidRPr="00B17E7D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/ 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up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gra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B17E7D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/</w:t>
            </w: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co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nn</w:t>
            </w: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ction</w:t>
            </w:r>
            <w:r w:rsidRPr="00B17E7D">
              <w:rPr>
                <w:rFonts w:asciiTheme="minorHAnsi" w:eastAsia="Calibr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wor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k</w:t>
            </w: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54AA3" w14:textId="77777777" w:rsidR="00135591" w:rsidRPr="00B17E7D" w:rsidRDefault="00B17E7D">
            <w:pPr>
              <w:spacing w:before="3"/>
              <w:ind w:left="188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B17E7D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D04B6" w14:textId="77777777" w:rsidR="00135591" w:rsidRPr="00B17E7D" w:rsidRDefault="00B17E7D">
            <w:pPr>
              <w:spacing w:before="29"/>
              <w:ind w:left="129" w:right="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x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ri</w:t>
            </w: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ce</w:t>
            </w:r>
            <w:r w:rsidRPr="00B17E7D">
              <w:rPr>
                <w:rFonts w:asciiTheme="minorHAnsi" w:eastAsia="Calibr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v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17E7D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r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io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B17E7D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road</w:t>
            </w:r>
            <w:r w:rsidRPr="00B17E7D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on</w:t>
            </w: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tr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ction</w:t>
            </w:r>
            <w:r w:rsidRPr="00B17E7D">
              <w:rPr>
                <w:rFonts w:asciiTheme="minorHAnsi" w:eastAsia="Calibr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an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d </w:t>
            </w: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ai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tena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ce</w:t>
            </w:r>
            <w:r w:rsidRPr="00B17E7D">
              <w:rPr>
                <w:rFonts w:asciiTheme="minorHAnsi" w:eastAsia="Calibr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hn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ques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</w:tr>
      <w:tr w:rsidR="00B17E7D" w:rsidRPr="00B17E7D" w14:paraId="30687D58" w14:textId="77777777" w:rsidTr="00B17E7D">
        <w:trPr>
          <w:trHeight w:hRule="exact" w:val="275"/>
        </w:trPr>
        <w:tc>
          <w:tcPr>
            <w:tcW w:w="5985" w:type="dxa"/>
            <w:gridSpan w:val="2"/>
            <w:vMerge/>
            <w:tcBorders>
              <w:left w:val="nil"/>
              <w:right w:val="nil"/>
            </w:tcBorders>
            <w:shd w:val="clear" w:color="auto" w:fill="auto"/>
          </w:tcPr>
          <w:p w14:paraId="23B481E5" w14:textId="77777777" w:rsidR="00135591" w:rsidRPr="00B17E7D" w:rsidRDefault="0013559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E80688" w14:textId="77777777" w:rsidR="00135591" w:rsidRPr="00B17E7D" w:rsidRDefault="00B17E7D">
            <w:pPr>
              <w:spacing w:line="200" w:lineRule="exact"/>
              <w:ind w:left="188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B17E7D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4F6F2B" w14:textId="77777777" w:rsidR="00135591" w:rsidRPr="00B17E7D" w:rsidRDefault="00B17E7D">
            <w:pPr>
              <w:spacing w:before="8"/>
              <w:ind w:left="12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Fully</w:t>
            </w:r>
            <w:r w:rsidRPr="00B17E7D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co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ve</w:t>
            </w:r>
            <w:r w:rsidRPr="00B17E7D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B17E7D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w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ith</w:t>
            </w:r>
            <w:r w:rsidRPr="00B17E7D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CD</w:t>
            </w:r>
            <w:r w:rsidRPr="00B17E7D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M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C.</w:t>
            </w:r>
          </w:p>
        </w:tc>
      </w:tr>
      <w:tr w:rsidR="00B17E7D" w:rsidRPr="00B17E7D" w14:paraId="658B4DF0" w14:textId="77777777" w:rsidTr="00B17E7D">
        <w:trPr>
          <w:trHeight w:hRule="exact" w:val="275"/>
        </w:trPr>
        <w:tc>
          <w:tcPr>
            <w:tcW w:w="5985" w:type="dxa"/>
            <w:gridSpan w:val="2"/>
            <w:vMerge/>
            <w:tcBorders>
              <w:left w:val="nil"/>
              <w:right w:val="nil"/>
            </w:tcBorders>
            <w:shd w:val="clear" w:color="auto" w:fill="auto"/>
          </w:tcPr>
          <w:p w14:paraId="339D5FB4" w14:textId="77777777" w:rsidR="00135591" w:rsidRPr="00B17E7D" w:rsidRDefault="0013559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D41DA" w14:textId="77777777" w:rsidR="00135591" w:rsidRPr="00B17E7D" w:rsidRDefault="00B17E7D">
            <w:pPr>
              <w:spacing w:line="200" w:lineRule="exact"/>
              <w:ind w:left="188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B17E7D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40A47" w14:textId="77777777" w:rsidR="00135591" w:rsidRPr="00B17E7D" w:rsidRDefault="00B17E7D">
            <w:pPr>
              <w:spacing w:before="9"/>
              <w:ind w:left="12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w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ar</w:t>
            </w: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nes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B17E7D">
              <w:rPr>
                <w:rFonts w:asciiTheme="minorHAnsi" w:eastAsia="Calibr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B17E7D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nue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/ca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it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B17E7D">
              <w:rPr>
                <w:rFonts w:asciiTheme="minorHAnsi" w:eastAsia="Calibr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mo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it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ri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</w:p>
        </w:tc>
      </w:tr>
      <w:tr w:rsidR="00B17E7D" w:rsidRPr="00B17E7D" w14:paraId="79778A32" w14:textId="77777777" w:rsidTr="00B17E7D">
        <w:trPr>
          <w:trHeight w:hRule="exact" w:val="243"/>
        </w:trPr>
        <w:tc>
          <w:tcPr>
            <w:tcW w:w="5985" w:type="dxa"/>
            <w:gridSpan w:val="2"/>
            <w:vMerge/>
            <w:tcBorders>
              <w:left w:val="nil"/>
              <w:right w:val="nil"/>
            </w:tcBorders>
            <w:shd w:val="clear" w:color="auto" w:fill="auto"/>
          </w:tcPr>
          <w:p w14:paraId="2C39CBAD" w14:textId="77777777" w:rsidR="00135591" w:rsidRPr="00B17E7D" w:rsidRDefault="0013559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477D5F" w14:textId="77777777" w:rsidR="00135591" w:rsidRPr="00B17E7D" w:rsidRDefault="0013559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170F8" w14:textId="77777777" w:rsidR="00135591" w:rsidRPr="00B17E7D" w:rsidRDefault="00B17E7D">
            <w:pPr>
              <w:spacing w:line="220" w:lineRule="exact"/>
              <w:ind w:left="12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17E7D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p</w:t>
            </w:r>
            <w:r w:rsidRPr="00B17E7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B17E7D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B17E7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B17E7D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B17E7D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du</w:t>
            </w:r>
            <w:r w:rsidRPr="00B17E7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B17E7D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B17E7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s.</w:t>
            </w:r>
          </w:p>
        </w:tc>
      </w:tr>
      <w:tr w:rsidR="00B17E7D" w:rsidRPr="00B17E7D" w14:paraId="54280F0C" w14:textId="77777777" w:rsidTr="00B17E7D">
        <w:trPr>
          <w:trHeight w:hRule="exact" w:val="276"/>
        </w:trPr>
        <w:tc>
          <w:tcPr>
            <w:tcW w:w="5985" w:type="dxa"/>
            <w:gridSpan w:val="2"/>
            <w:vMerge/>
            <w:tcBorders>
              <w:left w:val="nil"/>
              <w:right w:val="nil"/>
            </w:tcBorders>
            <w:shd w:val="clear" w:color="auto" w:fill="auto"/>
          </w:tcPr>
          <w:p w14:paraId="79FD9187" w14:textId="77777777" w:rsidR="00135591" w:rsidRPr="00B17E7D" w:rsidRDefault="0013559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4E181" w14:textId="77777777" w:rsidR="00135591" w:rsidRPr="00B17E7D" w:rsidRDefault="00B17E7D">
            <w:pPr>
              <w:spacing w:line="200" w:lineRule="exact"/>
              <w:ind w:left="188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B17E7D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BD647" w14:textId="77777777" w:rsidR="00135591" w:rsidRPr="00B17E7D" w:rsidRDefault="00B17E7D">
            <w:pPr>
              <w:spacing w:before="9"/>
              <w:ind w:left="129" w:right="-2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Co</w:t>
            </w: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17E7D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B17E7D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B17E7D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th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17E7D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17E7D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B17E7D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D</w:t>
            </w: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es</w:t>
            </w:r>
            <w:r w:rsidRPr="00B17E7D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ig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B17E7D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Ma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nu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als</w:t>
            </w:r>
            <w:r w:rsidRPr="00B17E7D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for</w:t>
            </w:r>
          </w:p>
        </w:tc>
      </w:tr>
      <w:tr w:rsidR="00B17E7D" w:rsidRPr="00B17E7D" w14:paraId="12969B7B" w14:textId="77777777" w:rsidTr="00B17E7D">
        <w:trPr>
          <w:trHeight w:hRule="exact" w:val="244"/>
        </w:trPr>
        <w:tc>
          <w:tcPr>
            <w:tcW w:w="5985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1FD63479" w14:textId="77777777" w:rsidR="00135591" w:rsidRPr="00B17E7D" w:rsidRDefault="0013559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7DC1F" w14:textId="77777777" w:rsidR="00135591" w:rsidRPr="00B17E7D" w:rsidRDefault="0013559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48D1D" w14:textId="77777777" w:rsidR="00135591" w:rsidRPr="00B17E7D" w:rsidRDefault="00B17E7D">
            <w:pPr>
              <w:spacing w:line="220" w:lineRule="exact"/>
              <w:ind w:left="12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17E7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Ro</w:t>
            </w:r>
            <w:r w:rsidRPr="00B17E7D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ad</w:t>
            </w:r>
            <w:r w:rsidRPr="00B17E7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B17E7D">
              <w:rPr>
                <w:rFonts w:asciiTheme="minorHAnsi" w:eastAsia="Calibri" w:hAnsiTheme="minorHAnsi" w:cstheme="minorHAnsi"/>
                <w:spacing w:val="-6"/>
                <w:position w:val="1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an</w:t>
            </w:r>
            <w:r w:rsidRPr="00B17E7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</w:t>
            </w:r>
            <w:r w:rsidRPr="00B17E7D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Bri</w:t>
            </w:r>
            <w:r w:rsidRPr="00B17E7D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d</w:t>
            </w:r>
            <w:r w:rsidRPr="00B17E7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</w:t>
            </w:r>
            <w:r w:rsidRPr="00B17E7D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es</w:t>
            </w:r>
            <w:r w:rsidRPr="00B17E7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.</w:t>
            </w:r>
          </w:p>
        </w:tc>
      </w:tr>
      <w:tr w:rsidR="00B17E7D" w:rsidRPr="00B17E7D" w14:paraId="705AD8FF" w14:textId="77777777" w:rsidTr="00B17E7D">
        <w:trPr>
          <w:trHeight w:hRule="exact" w:val="495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78098" w14:textId="77777777" w:rsidR="00135591" w:rsidRPr="00B17E7D" w:rsidRDefault="00135591">
            <w:pPr>
              <w:spacing w:before="9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46D28EE" w14:textId="77777777" w:rsidR="00135591" w:rsidRPr="00B17E7D" w:rsidRDefault="00B17E7D">
            <w:pPr>
              <w:ind w:left="40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B17E7D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</w:p>
        </w:tc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7E08A" w14:textId="77777777" w:rsidR="00135591" w:rsidRPr="00B17E7D" w:rsidRDefault="00135591">
            <w:pPr>
              <w:spacing w:before="5"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0FE032D" w14:textId="77777777" w:rsidR="00135591" w:rsidRPr="00B17E7D" w:rsidRDefault="00B17E7D">
            <w:pPr>
              <w:ind w:left="12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Prep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ri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B17E7D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CAD</w:t>
            </w:r>
            <w:r w:rsidRPr="00B17E7D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ra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w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gs</w:t>
            </w:r>
            <w:r w:rsidRPr="00B17E7D">
              <w:rPr>
                <w:rFonts w:asciiTheme="minorHAnsi" w:eastAsia="Calibr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for</w:t>
            </w: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B17E7D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w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B17E7D">
              <w:rPr>
                <w:rFonts w:asciiTheme="minorHAnsi" w:eastAsia="Calibr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an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B17E7D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rai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age</w:t>
            </w:r>
            <w:r w:rsidRPr="00B17E7D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je</w:t>
            </w: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B17E7D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s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C7E55" w14:textId="77777777" w:rsidR="00135591" w:rsidRPr="00B17E7D" w:rsidRDefault="00B17E7D">
            <w:pPr>
              <w:spacing w:line="200" w:lineRule="exact"/>
              <w:ind w:left="188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B17E7D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176A6D" w14:textId="77777777" w:rsidR="00135591" w:rsidRPr="00B17E7D" w:rsidRDefault="00B17E7D">
            <w:pPr>
              <w:spacing w:before="8"/>
              <w:ind w:left="129" w:right="20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Kno</w:t>
            </w: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w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B17E7D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g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17E7D">
              <w:rPr>
                <w:rFonts w:asciiTheme="minorHAnsi" w:eastAsia="Calibr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B17E7D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bud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ti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B17E7D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an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d t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17E7D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f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cial </w:t>
            </w: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it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ri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B17E7D">
              <w:rPr>
                <w:rFonts w:asciiTheme="minorHAnsi" w:eastAsia="Calibr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B17E7D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je</w:t>
            </w: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B17E7D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s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</w:tr>
      <w:tr w:rsidR="00B17E7D" w:rsidRPr="00B17E7D" w14:paraId="62979FDD" w14:textId="77777777" w:rsidTr="00B17E7D">
        <w:trPr>
          <w:trHeight w:hRule="exact" w:val="280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3A326" w14:textId="77777777" w:rsidR="00135591" w:rsidRPr="00B17E7D" w:rsidRDefault="00B17E7D">
            <w:pPr>
              <w:spacing w:line="160" w:lineRule="exact"/>
              <w:ind w:left="40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B17E7D">
              <w:rPr>
                <w:rFonts w:asciiTheme="minorHAnsi" w:eastAsia="Segoe MDL2 Assets" w:hAnsiTheme="minorHAnsi" w:cstheme="minorHAnsi"/>
                <w:w w:val="45"/>
                <w:position w:val="-3"/>
                <w:sz w:val="22"/>
                <w:szCs w:val="22"/>
              </w:rPr>
              <w:t></w:t>
            </w:r>
          </w:p>
        </w:tc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D6D408" w14:textId="77777777" w:rsidR="00135591" w:rsidRPr="00B17E7D" w:rsidRDefault="00B17E7D">
            <w:pPr>
              <w:spacing w:line="200" w:lineRule="exact"/>
              <w:ind w:left="12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17E7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B17E7D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d</w:t>
            </w:r>
            <w:r w:rsidRPr="00B17E7D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B17E7D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B17E7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tify</w:t>
            </w:r>
            <w:r w:rsidRPr="00B17E7D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o</w:t>
            </w:r>
            <w:r w:rsidRPr="00B17E7D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p</w:t>
            </w:r>
            <w:r w:rsidRPr="00B17E7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ti</w:t>
            </w:r>
            <w:r w:rsidRPr="00B17E7D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on</w:t>
            </w:r>
            <w:r w:rsidRPr="00B17E7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B17E7D">
              <w:rPr>
                <w:rFonts w:asciiTheme="minorHAnsi" w:eastAsia="Calibri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an</w:t>
            </w:r>
            <w:r w:rsidRPr="00B17E7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</w:t>
            </w:r>
            <w:r w:rsidRPr="00B17E7D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B17E7D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B17E7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com</w:t>
            </w:r>
            <w:r w:rsidRPr="00B17E7D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B17E7D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B17E7D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B17E7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</w:t>
            </w:r>
            <w:r w:rsidRPr="00B17E7D">
              <w:rPr>
                <w:rFonts w:asciiTheme="minorHAnsi" w:eastAsia="Calibri" w:hAnsiTheme="minorHAnsi" w:cstheme="minorHAnsi"/>
                <w:spacing w:val="-9"/>
                <w:position w:val="1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sol</w:t>
            </w:r>
            <w:r w:rsidRPr="00B17E7D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u</w:t>
            </w:r>
            <w:r w:rsidRPr="00B17E7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ti</w:t>
            </w:r>
            <w:r w:rsidRPr="00B17E7D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on</w:t>
            </w:r>
            <w:r w:rsidRPr="00B17E7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B17E7D">
              <w:rPr>
                <w:rFonts w:asciiTheme="minorHAnsi" w:eastAsia="Calibri" w:hAnsiTheme="minorHAnsi" w:cstheme="minorHAnsi"/>
                <w:spacing w:val="-8"/>
                <w:position w:val="1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B17E7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o</w:t>
            </w:r>
            <w:r w:rsidRPr="00B17E7D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B17E7D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es</w:t>
            </w:r>
            <w:r w:rsidRPr="00B17E7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o</w:t>
            </w:r>
            <w:r w:rsidRPr="00B17E7D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l</w:t>
            </w:r>
            <w:r w:rsidRPr="00B17E7D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v</w:t>
            </w:r>
            <w:r w:rsidRPr="00B17E7D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0E79D" w14:textId="77777777" w:rsidR="00135591" w:rsidRPr="00B17E7D" w:rsidRDefault="00B17E7D">
            <w:pPr>
              <w:spacing w:before="9"/>
              <w:ind w:left="188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B17E7D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12280F" w14:textId="77777777" w:rsidR="00135591" w:rsidRPr="00B17E7D" w:rsidRDefault="00B17E7D">
            <w:pPr>
              <w:spacing w:before="15"/>
              <w:ind w:left="12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Co</w:t>
            </w: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17E7D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B17E7D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B17E7D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th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17E7D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17E7D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B17E7D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su</w:t>
            </w:r>
            <w:r w:rsidRPr="00B17E7D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r</w:t>
            </w: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B17E7D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qu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me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17E7D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t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</w:tr>
      <w:tr w:rsidR="00B17E7D" w:rsidRPr="00B17E7D" w14:paraId="2A1F1B9F" w14:textId="77777777" w:rsidTr="00B17E7D">
        <w:trPr>
          <w:trHeight w:hRule="exact" w:val="484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CC802" w14:textId="77777777" w:rsidR="00135591" w:rsidRPr="00B17E7D" w:rsidRDefault="00135591">
            <w:pPr>
              <w:spacing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9F1F60D" w14:textId="77777777" w:rsidR="00135591" w:rsidRPr="00B17E7D" w:rsidRDefault="00B17E7D">
            <w:pPr>
              <w:ind w:left="40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B17E7D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</w:p>
        </w:tc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93E57" w14:textId="77777777" w:rsidR="00135591" w:rsidRPr="00B17E7D" w:rsidRDefault="00B17E7D">
            <w:pPr>
              <w:spacing w:line="160" w:lineRule="exact"/>
              <w:ind w:left="12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17E7D">
              <w:rPr>
                <w:rFonts w:asciiTheme="minorHAnsi" w:eastAsia="Calibri" w:hAnsiTheme="minorHAnsi" w:cstheme="minorHAnsi"/>
                <w:position w:val="2"/>
                <w:sz w:val="22"/>
                <w:szCs w:val="22"/>
              </w:rPr>
              <w:t>tech</w:t>
            </w:r>
            <w:r w:rsidRPr="00B17E7D">
              <w:rPr>
                <w:rFonts w:asciiTheme="minorHAnsi" w:eastAsia="Calibri" w:hAnsiTheme="minorHAnsi" w:cstheme="minorHAnsi"/>
                <w:spacing w:val="1"/>
                <w:position w:val="2"/>
                <w:sz w:val="22"/>
                <w:szCs w:val="22"/>
              </w:rPr>
              <w:t>n</w:t>
            </w:r>
            <w:r w:rsidRPr="00B17E7D">
              <w:rPr>
                <w:rFonts w:asciiTheme="minorHAnsi" w:eastAsia="Calibri" w:hAnsiTheme="minorHAnsi" w:cstheme="minorHAnsi"/>
                <w:position w:val="2"/>
                <w:sz w:val="22"/>
                <w:szCs w:val="22"/>
              </w:rPr>
              <w:t>ical</w:t>
            </w:r>
            <w:r w:rsidRPr="00B17E7D">
              <w:rPr>
                <w:rFonts w:asciiTheme="minorHAnsi" w:eastAsia="Calibri" w:hAnsiTheme="minorHAnsi" w:cstheme="minorHAnsi"/>
                <w:spacing w:val="-7"/>
                <w:position w:val="2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position w:val="2"/>
                <w:sz w:val="22"/>
                <w:szCs w:val="22"/>
              </w:rPr>
              <w:t>i</w:t>
            </w:r>
            <w:r w:rsidRPr="00B17E7D">
              <w:rPr>
                <w:rFonts w:asciiTheme="minorHAnsi" w:eastAsia="Calibri" w:hAnsiTheme="minorHAnsi" w:cstheme="minorHAnsi"/>
                <w:spacing w:val="1"/>
                <w:position w:val="2"/>
                <w:sz w:val="22"/>
                <w:szCs w:val="22"/>
              </w:rPr>
              <w:t>s</w:t>
            </w:r>
            <w:r w:rsidRPr="00B17E7D">
              <w:rPr>
                <w:rFonts w:asciiTheme="minorHAnsi" w:eastAsia="Calibri" w:hAnsiTheme="minorHAnsi" w:cstheme="minorHAnsi"/>
                <w:spacing w:val="-1"/>
                <w:position w:val="2"/>
                <w:sz w:val="22"/>
                <w:szCs w:val="22"/>
              </w:rPr>
              <w:t>s</w:t>
            </w:r>
            <w:r w:rsidRPr="00B17E7D">
              <w:rPr>
                <w:rFonts w:asciiTheme="minorHAnsi" w:eastAsia="Calibri" w:hAnsiTheme="minorHAnsi" w:cstheme="minorHAnsi"/>
                <w:spacing w:val="1"/>
                <w:position w:val="2"/>
                <w:sz w:val="22"/>
                <w:szCs w:val="22"/>
              </w:rPr>
              <w:t>ue</w:t>
            </w:r>
            <w:r w:rsidRPr="00B17E7D">
              <w:rPr>
                <w:rFonts w:asciiTheme="minorHAnsi" w:eastAsia="Calibri" w:hAnsiTheme="minorHAnsi" w:cstheme="minorHAnsi"/>
                <w:position w:val="2"/>
                <w:sz w:val="22"/>
                <w:szCs w:val="22"/>
              </w:rPr>
              <w:t>s.</w:t>
            </w:r>
          </w:p>
          <w:p w14:paraId="605985D7" w14:textId="77777777" w:rsidR="00135591" w:rsidRPr="00B17E7D" w:rsidRDefault="00B17E7D">
            <w:pPr>
              <w:spacing w:before="32"/>
              <w:ind w:left="12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Bri</w:t>
            </w: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f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B17E7D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CAD</w:t>
            </w:r>
            <w:r w:rsidRPr="00B17E7D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hn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icia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B17E7D">
              <w:rPr>
                <w:rFonts w:asciiTheme="minorHAnsi" w:eastAsia="Calibr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an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B17E7D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cki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B17E7D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ra</w:t>
            </w: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w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17E7D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g</w:t>
            </w: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07B12" w14:textId="77777777" w:rsidR="00135591" w:rsidRPr="00B17E7D" w:rsidRDefault="00B17E7D">
            <w:pPr>
              <w:spacing w:line="180" w:lineRule="exact"/>
              <w:ind w:left="188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B17E7D">
              <w:rPr>
                <w:rFonts w:asciiTheme="minorHAnsi" w:eastAsia="Segoe MDL2 Assets" w:hAnsiTheme="minorHAnsi" w:cstheme="minorHAnsi"/>
                <w:w w:val="45"/>
                <w:position w:val="-4"/>
                <w:sz w:val="22"/>
                <w:szCs w:val="22"/>
              </w:rPr>
              <w:t>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E45F2" w14:textId="77777777" w:rsidR="00135591" w:rsidRPr="00B17E7D" w:rsidRDefault="00B17E7D">
            <w:pPr>
              <w:spacing w:line="220" w:lineRule="exact"/>
              <w:ind w:left="12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x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ri</w:t>
            </w: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ce</w:t>
            </w:r>
            <w:r w:rsidRPr="00B17E7D">
              <w:rPr>
                <w:rFonts w:asciiTheme="minorHAnsi" w:eastAsia="Calibr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B17E7D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rai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17E7D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g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B17E7D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an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B17E7D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wa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17E7D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</w:p>
          <w:p w14:paraId="353E17AD" w14:textId="77777777" w:rsidR="00135591" w:rsidRPr="00B17E7D" w:rsidRDefault="00B17E7D">
            <w:pPr>
              <w:spacing w:line="240" w:lineRule="exact"/>
              <w:ind w:left="12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tr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ct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es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</w:tr>
      <w:tr w:rsidR="00B17E7D" w:rsidRPr="00B17E7D" w14:paraId="663039AB" w14:textId="77777777" w:rsidTr="00B17E7D">
        <w:trPr>
          <w:trHeight w:hRule="exact" w:val="261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35917" w14:textId="77777777" w:rsidR="00135591" w:rsidRPr="00B17E7D" w:rsidRDefault="00B17E7D">
            <w:pPr>
              <w:spacing w:line="180" w:lineRule="exact"/>
              <w:ind w:left="40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B17E7D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2D6EEC" w14:textId="77777777" w:rsidR="00135591" w:rsidRPr="00B17E7D" w:rsidRDefault="00B17E7D">
            <w:pPr>
              <w:spacing w:line="220" w:lineRule="exact"/>
              <w:ind w:left="12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Pr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B17E7D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om</w:t>
            </w: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me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B17E7D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on</w:t>
            </w: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es</w:t>
            </w:r>
            <w:r w:rsidRPr="00B17E7D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gn</w:t>
            </w:r>
            <w:r w:rsidRPr="00B17E7D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lcul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ti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on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B17E7D">
              <w:rPr>
                <w:rFonts w:asciiTheme="minorHAnsi" w:eastAsia="Calibr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an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B17E7D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ra</w:t>
            </w:r>
            <w:r w:rsidRPr="00B17E7D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w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17E7D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B17E7D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s</w:t>
            </w:r>
            <w:r w:rsidRPr="00B17E7D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5039C" w14:textId="77777777" w:rsidR="00135591" w:rsidRPr="00B17E7D" w:rsidRDefault="0013559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87A7E" w14:textId="77777777" w:rsidR="00135591" w:rsidRPr="00B17E7D" w:rsidRDefault="0013559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32145BD" w14:textId="77777777" w:rsidR="00135591" w:rsidRPr="00B17E7D" w:rsidRDefault="00135591">
      <w:pPr>
        <w:rPr>
          <w:rFonts w:asciiTheme="minorHAnsi" w:hAnsiTheme="minorHAnsi" w:cstheme="minorHAnsi"/>
          <w:sz w:val="22"/>
          <w:szCs w:val="22"/>
        </w:rPr>
        <w:sectPr w:rsidR="00135591" w:rsidRPr="00B17E7D">
          <w:type w:val="continuous"/>
          <w:pgSz w:w="12240" w:h="15840"/>
          <w:pgMar w:top="1020" w:right="700" w:bottom="280" w:left="740" w:header="720" w:footer="720" w:gutter="0"/>
          <w:cols w:space="720"/>
        </w:sectPr>
      </w:pPr>
    </w:p>
    <w:p w14:paraId="0E7D3DBA" w14:textId="12302579" w:rsidR="00135591" w:rsidRPr="00B17E7D" w:rsidRDefault="00B17E7D">
      <w:pPr>
        <w:spacing w:line="240" w:lineRule="exact"/>
        <w:ind w:left="170"/>
        <w:rPr>
          <w:rFonts w:asciiTheme="minorHAnsi" w:eastAsia="Calibri" w:hAnsiTheme="minorHAnsi" w:cstheme="minorHAnsi"/>
          <w:sz w:val="22"/>
          <w:szCs w:val="22"/>
        </w:rPr>
      </w:pPr>
      <w:r w:rsidRPr="00B17E7D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B17E7D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At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B17E7D">
        <w:rPr>
          <w:rFonts w:asciiTheme="minorHAnsi" w:eastAsia="Calibri" w:hAnsiTheme="minorHAnsi" w:cstheme="minorHAnsi"/>
          <w:sz w:val="22"/>
          <w:szCs w:val="22"/>
        </w:rPr>
        <w:t>i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17E7D">
        <w:rPr>
          <w:rFonts w:asciiTheme="minorHAnsi" w:eastAsia="Calibri" w:hAnsiTheme="minorHAnsi" w:cstheme="minorHAnsi"/>
          <w:sz w:val="22"/>
          <w:szCs w:val="22"/>
        </w:rPr>
        <w:t>g</w:t>
      </w:r>
      <w:r w:rsidRPr="00B17E7D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17E7D">
        <w:rPr>
          <w:rFonts w:asciiTheme="minorHAnsi" w:eastAsia="Calibri" w:hAnsiTheme="minorHAnsi" w:cstheme="minorHAnsi"/>
          <w:sz w:val="22"/>
          <w:szCs w:val="22"/>
        </w:rPr>
        <w:t>r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17E7D">
        <w:rPr>
          <w:rFonts w:asciiTheme="minorHAnsi" w:eastAsia="Calibri" w:hAnsiTheme="minorHAnsi" w:cstheme="minorHAnsi"/>
          <w:sz w:val="22"/>
          <w:szCs w:val="22"/>
        </w:rPr>
        <w:t>je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17E7D">
        <w:rPr>
          <w:rFonts w:asciiTheme="minorHAnsi" w:eastAsia="Calibri" w:hAnsiTheme="minorHAnsi" w:cstheme="minorHAnsi"/>
          <w:sz w:val="22"/>
          <w:szCs w:val="22"/>
        </w:rPr>
        <w:t>t</w:t>
      </w:r>
      <w:r w:rsidRPr="00B17E7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17E7D">
        <w:rPr>
          <w:rFonts w:asciiTheme="minorHAnsi" w:eastAsia="Calibri" w:hAnsiTheme="minorHAnsi" w:cstheme="minorHAnsi"/>
          <w:sz w:val="22"/>
          <w:szCs w:val="22"/>
        </w:rPr>
        <w:t>ite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se</w:t>
      </w:r>
      <w:r w:rsidRPr="00B17E7D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z w:val="22"/>
          <w:szCs w:val="22"/>
        </w:rPr>
        <w:t>cti</w:t>
      </w:r>
      <w:r w:rsidRPr="00B17E7D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B17E7D">
        <w:rPr>
          <w:rFonts w:asciiTheme="minorHAnsi" w:eastAsia="Calibri" w:hAnsiTheme="minorHAnsi" w:cstheme="minorHAnsi"/>
          <w:sz w:val="22"/>
          <w:szCs w:val="22"/>
        </w:rPr>
        <w:t>n</w:t>
      </w:r>
      <w:r w:rsidRPr="00B17E7D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st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B17E7D">
        <w:rPr>
          <w:rFonts w:asciiTheme="minorHAnsi" w:eastAsia="Calibri" w:hAnsiTheme="minorHAnsi" w:cstheme="minorHAnsi"/>
          <w:sz w:val="22"/>
          <w:szCs w:val="22"/>
        </w:rPr>
        <w:t>i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17E7D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5B5C8C8" w14:textId="77777777" w:rsidR="00135591" w:rsidRPr="00B17E7D" w:rsidRDefault="00B17E7D">
      <w:pPr>
        <w:spacing w:before="3"/>
        <w:ind w:left="170"/>
        <w:rPr>
          <w:rFonts w:asciiTheme="minorHAnsi" w:eastAsia="Calibri" w:hAnsiTheme="minorHAnsi" w:cstheme="minorHAnsi"/>
          <w:sz w:val="22"/>
          <w:szCs w:val="22"/>
        </w:rPr>
      </w:pPr>
      <w:r w:rsidRPr="00B17E7D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B17E7D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A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17E7D">
        <w:rPr>
          <w:rFonts w:asciiTheme="minorHAnsi" w:eastAsia="Calibri" w:hAnsiTheme="minorHAnsi" w:cstheme="minorHAnsi"/>
          <w:sz w:val="22"/>
          <w:szCs w:val="22"/>
        </w:rPr>
        <w:t>i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17E7D">
        <w:rPr>
          <w:rFonts w:asciiTheme="minorHAnsi" w:eastAsia="Calibri" w:hAnsiTheme="minorHAnsi" w:cstheme="minorHAnsi"/>
          <w:sz w:val="22"/>
          <w:szCs w:val="22"/>
        </w:rPr>
        <w:t>ti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17E7D">
        <w:rPr>
          <w:rFonts w:asciiTheme="minorHAnsi" w:eastAsia="Calibri" w:hAnsiTheme="minorHAnsi" w:cstheme="minorHAnsi"/>
          <w:sz w:val="22"/>
          <w:szCs w:val="22"/>
        </w:rPr>
        <w:t>g</w:t>
      </w:r>
      <w:r w:rsidRPr="00B17E7D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in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B17E7D">
        <w:rPr>
          <w:rFonts w:asciiTheme="minorHAnsi" w:eastAsia="Calibri" w:hAnsiTheme="minorHAnsi" w:cstheme="minorHAnsi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17E7D">
        <w:rPr>
          <w:rFonts w:asciiTheme="minorHAnsi" w:eastAsia="Calibri" w:hAnsiTheme="minorHAnsi" w:cstheme="minorHAnsi"/>
          <w:sz w:val="22"/>
          <w:szCs w:val="22"/>
        </w:rPr>
        <w:t>r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17E7D">
        <w:rPr>
          <w:rFonts w:asciiTheme="minorHAnsi" w:eastAsia="Calibri" w:hAnsiTheme="minorHAnsi" w:cstheme="minorHAnsi"/>
          <w:sz w:val="22"/>
          <w:szCs w:val="22"/>
        </w:rPr>
        <w:t>ara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17E7D">
        <w:rPr>
          <w:rFonts w:asciiTheme="minorHAnsi" w:eastAsia="Calibri" w:hAnsiTheme="minorHAnsi" w:cstheme="minorHAnsi"/>
          <w:sz w:val="22"/>
          <w:szCs w:val="22"/>
        </w:rPr>
        <w:t>ion</w:t>
      </w:r>
      <w:r w:rsidRPr="00B17E7D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17E7D">
        <w:rPr>
          <w:rFonts w:asciiTheme="minorHAnsi" w:eastAsia="Calibri" w:hAnsiTheme="minorHAnsi" w:cstheme="minorHAnsi"/>
          <w:sz w:val="22"/>
          <w:szCs w:val="22"/>
        </w:rPr>
        <w:t>f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B17E7D">
        <w:rPr>
          <w:rFonts w:asciiTheme="minorHAnsi" w:eastAsia="Calibri" w:hAnsiTheme="minorHAnsi" w:cstheme="minorHAnsi"/>
          <w:sz w:val="22"/>
          <w:szCs w:val="22"/>
        </w:rPr>
        <w:t>ign</w:t>
      </w:r>
      <w:r w:rsidRPr="00B17E7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r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17E7D">
        <w:rPr>
          <w:rFonts w:asciiTheme="minorHAnsi" w:eastAsia="Calibri" w:hAnsiTheme="minorHAnsi" w:cstheme="minorHAnsi"/>
          <w:sz w:val="22"/>
          <w:szCs w:val="22"/>
        </w:rPr>
        <w:t>ort</w:t>
      </w:r>
      <w:r w:rsidRPr="00B17E7D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B17E7D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9E4940B" w14:textId="77777777" w:rsidR="00135591" w:rsidRPr="00B17E7D" w:rsidRDefault="00B17E7D">
      <w:pPr>
        <w:spacing w:before="6"/>
        <w:ind w:left="170"/>
        <w:rPr>
          <w:rFonts w:asciiTheme="minorHAnsi" w:eastAsia="Calibri" w:hAnsiTheme="minorHAnsi" w:cstheme="minorHAnsi"/>
          <w:sz w:val="22"/>
          <w:szCs w:val="22"/>
        </w:rPr>
      </w:pPr>
      <w:r w:rsidRPr="00B17E7D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B17E7D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D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B17E7D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17E7D">
        <w:rPr>
          <w:rFonts w:asciiTheme="minorHAnsi" w:eastAsia="Calibri" w:hAnsiTheme="minorHAnsi" w:cstheme="minorHAnsi"/>
          <w:sz w:val="22"/>
          <w:szCs w:val="22"/>
        </w:rPr>
        <w:t>g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17E7D">
        <w:rPr>
          <w:rFonts w:asciiTheme="minorHAnsi" w:eastAsia="Calibri" w:hAnsiTheme="minorHAnsi" w:cstheme="minorHAnsi"/>
          <w:sz w:val="22"/>
          <w:szCs w:val="22"/>
        </w:rPr>
        <w:t>i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17E7D">
        <w:rPr>
          <w:rFonts w:asciiTheme="minorHAnsi" w:eastAsia="Calibri" w:hAnsiTheme="minorHAnsi" w:cstheme="minorHAnsi"/>
          <w:sz w:val="22"/>
          <w:szCs w:val="22"/>
        </w:rPr>
        <w:t>g</w:t>
      </w:r>
      <w:r w:rsidRPr="00B17E7D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tunn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z w:val="22"/>
          <w:szCs w:val="22"/>
        </w:rPr>
        <w:t>ls</w:t>
      </w:r>
      <w:r w:rsidRPr="00B17E7D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17E7D">
        <w:rPr>
          <w:rFonts w:asciiTheme="minorHAnsi" w:eastAsia="Calibri" w:hAnsiTheme="minorHAnsi" w:cstheme="minorHAnsi"/>
          <w:sz w:val="22"/>
          <w:szCs w:val="22"/>
        </w:rPr>
        <w:t>d</w:t>
      </w:r>
      <w:r w:rsidRPr="00B17E7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und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z w:val="22"/>
          <w:szCs w:val="22"/>
        </w:rPr>
        <w:t>rgro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B17E7D">
        <w:rPr>
          <w:rFonts w:asciiTheme="minorHAnsi" w:eastAsia="Calibri" w:hAnsiTheme="minorHAnsi" w:cstheme="minorHAnsi"/>
          <w:sz w:val="22"/>
          <w:szCs w:val="22"/>
        </w:rPr>
        <w:t>d</w:t>
      </w:r>
      <w:r w:rsidRPr="00B17E7D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str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17E7D">
        <w:rPr>
          <w:rFonts w:asciiTheme="minorHAnsi" w:eastAsia="Calibri" w:hAnsiTheme="minorHAnsi" w:cstheme="minorHAnsi"/>
          <w:sz w:val="22"/>
          <w:szCs w:val="22"/>
        </w:rPr>
        <w:t>ct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17E7D">
        <w:rPr>
          <w:rFonts w:asciiTheme="minorHAnsi" w:eastAsia="Calibri" w:hAnsiTheme="minorHAnsi" w:cstheme="minorHAnsi"/>
          <w:sz w:val="22"/>
          <w:szCs w:val="22"/>
        </w:rPr>
        <w:t>r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pacing w:val="4"/>
          <w:sz w:val="22"/>
          <w:szCs w:val="22"/>
        </w:rPr>
        <w:t>s</w:t>
      </w:r>
      <w:r w:rsidRPr="00B17E7D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1105FB6" w14:textId="77777777" w:rsidR="00135591" w:rsidRPr="00B17E7D" w:rsidRDefault="00B17E7D">
      <w:pPr>
        <w:tabs>
          <w:tab w:val="left" w:pos="520"/>
        </w:tabs>
        <w:spacing w:before="3"/>
        <w:ind w:left="530" w:right="309" w:hanging="360"/>
        <w:rPr>
          <w:rFonts w:asciiTheme="minorHAnsi" w:eastAsia="Calibri" w:hAnsiTheme="minorHAnsi" w:cstheme="minorHAnsi"/>
          <w:sz w:val="22"/>
          <w:szCs w:val="22"/>
        </w:rPr>
      </w:pPr>
      <w:r w:rsidRPr="00B17E7D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B17E7D">
        <w:rPr>
          <w:rFonts w:asciiTheme="minorHAnsi" w:eastAsia="Segoe MDL2 Assets" w:hAnsiTheme="minorHAnsi" w:cstheme="minorHAnsi"/>
          <w:sz w:val="22"/>
          <w:szCs w:val="22"/>
        </w:rPr>
        <w:tab/>
      </w:r>
      <w:r w:rsidRPr="00B17E7D">
        <w:rPr>
          <w:rFonts w:asciiTheme="minorHAnsi" w:eastAsia="Calibri" w:hAnsiTheme="minorHAnsi" w:cstheme="minorHAnsi"/>
          <w:sz w:val="22"/>
          <w:szCs w:val="22"/>
        </w:rPr>
        <w:t>A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17E7D">
        <w:rPr>
          <w:rFonts w:asciiTheme="minorHAnsi" w:eastAsia="Calibri" w:hAnsiTheme="minorHAnsi" w:cstheme="minorHAnsi"/>
          <w:sz w:val="22"/>
          <w:szCs w:val="22"/>
        </w:rPr>
        <w:t>i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17E7D">
        <w:rPr>
          <w:rFonts w:asciiTheme="minorHAnsi" w:eastAsia="Calibri" w:hAnsiTheme="minorHAnsi" w:cstheme="minorHAnsi"/>
          <w:sz w:val="22"/>
          <w:szCs w:val="22"/>
        </w:rPr>
        <w:t>t</w:t>
      </w:r>
      <w:r w:rsidRPr="00B17E7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B17E7D">
        <w:rPr>
          <w:rFonts w:asciiTheme="minorHAnsi" w:eastAsia="Calibri" w:hAnsiTheme="minorHAnsi" w:cstheme="minorHAnsi"/>
          <w:sz w:val="22"/>
          <w:szCs w:val="22"/>
        </w:rPr>
        <w:t>ith</w:t>
      </w:r>
      <w:r w:rsidRPr="00B17E7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17E7D">
        <w:rPr>
          <w:rFonts w:asciiTheme="minorHAnsi" w:eastAsia="Calibri" w:hAnsiTheme="minorHAnsi" w:cstheme="minorHAnsi"/>
          <w:sz w:val="22"/>
          <w:szCs w:val="22"/>
        </w:rPr>
        <w:t>gine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z w:val="22"/>
          <w:szCs w:val="22"/>
        </w:rPr>
        <w:t>ri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17E7D">
        <w:rPr>
          <w:rFonts w:asciiTheme="minorHAnsi" w:eastAsia="Calibri" w:hAnsiTheme="minorHAnsi" w:cstheme="minorHAnsi"/>
          <w:sz w:val="22"/>
          <w:szCs w:val="22"/>
        </w:rPr>
        <w:t>g</w:t>
      </w:r>
      <w:r w:rsidRPr="00B17E7D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B17E7D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17E7D">
        <w:rPr>
          <w:rFonts w:asciiTheme="minorHAnsi" w:eastAsia="Calibri" w:hAnsiTheme="minorHAnsi" w:cstheme="minorHAnsi"/>
          <w:sz w:val="22"/>
          <w:szCs w:val="22"/>
        </w:rPr>
        <w:t>g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17E7D">
        <w:rPr>
          <w:rFonts w:asciiTheme="minorHAnsi" w:eastAsia="Calibri" w:hAnsiTheme="minorHAnsi" w:cstheme="minorHAnsi"/>
          <w:sz w:val="22"/>
          <w:szCs w:val="22"/>
        </w:rPr>
        <w:t>s</w:t>
      </w:r>
      <w:r w:rsidRPr="00B17E7D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17E7D">
        <w:rPr>
          <w:rFonts w:asciiTheme="minorHAnsi" w:eastAsia="Calibri" w:hAnsiTheme="minorHAnsi" w:cstheme="minorHAnsi"/>
          <w:sz w:val="22"/>
          <w:szCs w:val="22"/>
        </w:rPr>
        <w:t>d</w:t>
      </w:r>
      <w:r w:rsidRPr="00B17E7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li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17E7D">
        <w:rPr>
          <w:rFonts w:asciiTheme="minorHAnsi" w:eastAsia="Calibri" w:hAnsiTheme="minorHAnsi" w:cstheme="minorHAnsi"/>
          <w:sz w:val="22"/>
          <w:szCs w:val="22"/>
        </w:rPr>
        <w:t>i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17E7D">
        <w:rPr>
          <w:rFonts w:asciiTheme="minorHAnsi" w:eastAsia="Calibri" w:hAnsiTheme="minorHAnsi" w:cstheme="minorHAnsi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17E7D">
        <w:rPr>
          <w:rFonts w:asciiTheme="minorHAnsi" w:eastAsia="Calibri" w:hAnsiTheme="minorHAnsi" w:cstheme="minorHAnsi"/>
          <w:sz w:val="22"/>
          <w:szCs w:val="22"/>
        </w:rPr>
        <w:t>n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z w:val="22"/>
          <w:szCs w:val="22"/>
        </w:rPr>
        <w:t>c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hn</w:t>
      </w:r>
      <w:r w:rsidRPr="00B17E7D">
        <w:rPr>
          <w:rFonts w:asciiTheme="minorHAnsi" w:eastAsia="Calibri" w:hAnsiTheme="minorHAnsi" w:cstheme="minorHAnsi"/>
          <w:sz w:val="22"/>
          <w:szCs w:val="22"/>
        </w:rPr>
        <w:t>ical a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pp</w:t>
      </w:r>
      <w:r w:rsidRPr="00B17E7D">
        <w:rPr>
          <w:rFonts w:asciiTheme="minorHAnsi" w:eastAsia="Calibri" w:hAnsiTheme="minorHAnsi" w:cstheme="minorHAnsi"/>
          <w:sz w:val="22"/>
          <w:szCs w:val="22"/>
        </w:rPr>
        <w:t>r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17E7D">
        <w:rPr>
          <w:rFonts w:asciiTheme="minorHAnsi" w:eastAsia="Calibri" w:hAnsiTheme="minorHAnsi" w:cstheme="minorHAnsi"/>
          <w:sz w:val="22"/>
          <w:szCs w:val="22"/>
        </w:rPr>
        <w:t>als.</w:t>
      </w:r>
    </w:p>
    <w:p w14:paraId="5C348A4E" w14:textId="77777777" w:rsidR="00135591" w:rsidRPr="00B17E7D" w:rsidRDefault="00B17E7D">
      <w:pPr>
        <w:tabs>
          <w:tab w:val="left" w:pos="520"/>
        </w:tabs>
        <w:spacing w:before="32" w:line="240" w:lineRule="exact"/>
        <w:ind w:left="530" w:right="-37" w:hanging="360"/>
        <w:rPr>
          <w:rFonts w:asciiTheme="minorHAnsi" w:eastAsia="Calibri" w:hAnsiTheme="minorHAnsi" w:cstheme="minorHAnsi"/>
          <w:sz w:val="22"/>
          <w:szCs w:val="22"/>
        </w:rPr>
      </w:pPr>
      <w:r w:rsidRPr="00B17E7D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B17E7D">
        <w:rPr>
          <w:rFonts w:asciiTheme="minorHAnsi" w:eastAsia="Segoe MDL2 Assets" w:hAnsiTheme="minorHAnsi" w:cstheme="minorHAnsi"/>
          <w:sz w:val="22"/>
          <w:szCs w:val="22"/>
        </w:rPr>
        <w:tab/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z w:val="22"/>
          <w:szCs w:val="22"/>
        </w:rPr>
        <w:t>go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17E7D">
        <w:rPr>
          <w:rFonts w:asciiTheme="minorHAnsi" w:eastAsia="Calibri" w:hAnsiTheme="minorHAnsi" w:cstheme="minorHAnsi"/>
          <w:sz w:val="22"/>
          <w:szCs w:val="22"/>
        </w:rPr>
        <w:t>ia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17E7D">
        <w:rPr>
          <w:rFonts w:asciiTheme="minorHAnsi" w:eastAsia="Calibri" w:hAnsiTheme="minorHAnsi" w:cstheme="minorHAnsi"/>
          <w:sz w:val="22"/>
          <w:szCs w:val="22"/>
        </w:rPr>
        <w:t>i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17E7D">
        <w:rPr>
          <w:rFonts w:asciiTheme="minorHAnsi" w:eastAsia="Calibri" w:hAnsiTheme="minorHAnsi" w:cstheme="minorHAnsi"/>
          <w:sz w:val="22"/>
          <w:szCs w:val="22"/>
        </w:rPr>
        <w:t>g</w:t>
      </w:r>
      <w:r w:rsidRPr="00B17E7D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with</w:t>
      </w:r>
      <w:r w:rsidRPr="00B17E7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S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17E7D">
        <w:rPr>
          <w:rFonts w:asciiTheme="minorHAnsi" w:eastAsia="Calibri" w:hAnsiTheme="minorHAnsi" w:cstheme="minorHAnsi"/>
          <w:sz w:val="22"/>
          <w:szCs w:val="22"/>
        </w:rPr>
        <w:t>a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tu</w:t>
      </w:r>
      <w:r w:rsidRPr="00B17E7D">
        <w:rPr>
          <w:rFonts w:asciiTheme="minorHAnsi" w:eastAsia="Calibri" w:hAnsiTheme="minorHAnsi" w:cstheme="minorHAnsi"/>
          <w:sz w:val="22"/>
          <w:szCs w:val="22"/>
        </w:rPr>
        <w:t>t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17E7D">
        <w:rPr>
          <w:rFonts w:asciiTheme="minorHAnsi" w:eastAsia="Calibri" w:hAnsiTheme="minorHAnsi" w:cstheme="minorHAnsi"/>
          <w:sz w:val="22"/>
          <w:szCs w:val="22"/>
        </w:rPr>
        <w:t>ry</w:t>
      </w:r>
      <w:r w:rsidRPr="00B17E7D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A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17E7D">
        <w:rPr>
          <w:rFonts w:asciiTheme="minorHAnsi" w:eastAsia="Calibri" w:hAnsiTheme="minorHAnsi" w:cstheme="minorHAnsi"/>
          <w:sz w:val="22"/>
          <w:szCs w:val="22"/>
        </w:rPr>
        <w:t>t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17E7D">
        <w:rPr>
          <w:rFonts w:asciiTheme="minorHAnsi" w:eastAsia="Calibri" w:hAnsiTheme="minorHAnsi" w:cstheme="minorHAnsi"/>
          <w:sz w:val="22"/>
          <w:szCs w:val="22"/>
        </w:rPr>
        <w:t>orities</w:t>
      </w:r>
      <w:r w:rsidRPr="00B17E7D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for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t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17E7D">
        <w:rPr>
          <w:rFonts w:asciiTheme="minorHAnsi" w:eastAsia="Calibri" w:hAnsiTheme="minorHAnsi" w:cstheme="minorHAnsi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17E7D">
        <w:rPr>
          <w:rFonts w:asciiTheme="minorHAnsi" w:eastAsia="Calibri" w:hAnsiTheme="minorHAnsi" w:cstheme="minorHAnsi"/>
          <w:sz w:val="22"/>
          <w:szCs w:val="22"/>
        </w:rPr>
        <w:t>r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ov</w:t>
      </w:r>
      <w:r w:rsidRPr="00B17E7D">
        <w:rPr>
          <w:rFonts w:asciiTheme="minorHAnsi" w:eastAsia="Calibri" w:hAnsiTheme="minorHAnsi" w:cstheme="minorHAnsi"/>
          <w:sz w:val="22"/>
          <w:szCs w:val="22"/>
        </w:rPr>
        <w:t>i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17E7D">
        <w:rPr>
          <w:rFonts w:asciiTheme="minorHAnsi" w:eastAsia="Calibri" w:hAnsiTheme="minorHAnsi" w:cstheme="minorHAnsi"/>
          <w:sz w:val="22"/>
          <w:szCs w:val="22"/>
        </w:rPr>
        <w:t>ion</w:t>
      </w:r>
      <w:r w:rsidRPr="00B17E7D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17E7D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17E7D">
        <w:rPr>
          <w:rFonts w:asciiTheme="minorHAnsi" w:eastAsia="Calibri" w:hAnsiTheme="minorHAnsi" w:cstheme="minorHAnsi"/>
          <w:sz w:val="22"/>
          <w:szCs w:val="22"/>
        </w:rPr>
        <w:t>a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B17E7D">
        <w:rPr>
          <w:rFonts w:asciiTheme="minorHAnsi" w:eastAsia="Calibri" w:hAnsiTheme="minorHAnsi" w:cstheme="minorHAnsi"/>
          <w:sz w:val="22"/>
          <w:szCs w:val="22"/>
        </w:rPr>
        <w:t>n</w:t>
      </w:r>
      <w:r w:rsidRPr="00B17E7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s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17E7D">
        <w:rPr>
          <w:rFonts w:asciiTheme="minorHAnsi" w:eastAsia="Calibri" w:hAnsiTheme="minorHAnsi" w:cstheme="minorHAnsi"/>
          <w:sz w:val="22"/>
          <w:szCs w:val="22"/>
        </w:rPr>
        <w:t>i</w:t>
      </w:r>
      <w:r w:rsidRPr="00B17E7D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B17E7D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6AAAD39" w14:textId="77777777" w:rsidR="00135591" w:rsidRPr="00B17E7D" w:rsidRDefault="00B17E7D">
      <w:pPr>
        <w:spacing w:before="8"/>
        <w:ind w:left="170"/>
        <w:rPr>
          <w:rFonts w:asciiTheme="minorHAnsi" w:eastAsia="Calibri" w:hAnsiTheme="minorHAnsi" w:cstheme="minorHAnsi"/>
          <w:sz w:val="22"/>
          <w:szCs w:val="22"/>
        </w:rPr>
      </w:pPr>
      <w:r w:rsidRPr="00B17E7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B17E7D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M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17E7D">
        <w:rPr>
          <w:rFonts w:asciiTheme="minorHAnsi" w:eastAsia="Calibri" w:hAnsiTheme="minorHAnsi" w:cstheme="minorHAnsi"/>
          <w:sz w:val="22"/>
          <w:szCs w:val="22"/>
        </w:rPr>
        <w:t>t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17E7D">
        <w:rPr>
          <w:rFonts w:asciiTheme="minorHAnsi" w:eastAsia="Calibri" w:hAnsiTheme="minorHAnsi" w:cstheme="minorHAnsi"/>
          <w:sz w:val="22"/>
          <w:szCs w:val="22"/>
        </w:rPr>
        <w:t>ri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17E7D">
        <w:rPr>
          <w:rFonts w:asciiTheme="minorHAnsi" w:eastAsia="Calibri" w:hAnsiTheme="minorHAnsi" w:cstheme="minorHAnsi"/>
          <w:sz w:val="22"/>
          <w:szCs w:val="22"/>
        </w:rPr>
        <w:t>g</w:t>
      </w:r>
      <w:r w:rsidRPr="00B17E7D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17E7D">
        <w:rPr>
          <w:rFonts w:asciiTheme="minorHAnsi" w:eastAsia="Calibri" w:hAnsiTheme="minorHAnsi" w:cstheme="minorHAnsi"/>
          <w:sz w:val="22"/>
          <w:szCs w:val="22"/>
        </w:rPr>
        <w:t>d</w:t>
      </w:r>
      <w:r w:rsidRPr="00B17E7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su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z w:val="22"/>
          <w:szCs w:val="22"/>
        </w:rPr>
        <w:t>r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17E7D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17E7D">
        <w:rPr>
          <w:rFonts w:asciiTheme="minorHAnsi" w:eastAsia="Calibri" w:hAnsiTheme="minorHAnsi" w:cstheme="minorHAnsi"/>
          <w:sz w:val="22"/>
          <w:szCs w:val="22"/>
        </w:rPr>
        <w:t>i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17E7D">
        <w:rPr>
          <w:rFonts w:asciiTheme="minorHAnsi" w:eastAsia="Calibri" w:hAnsiTheme="minorHAnsi" w:cstheme="minorHAnsi"/>
          <w:sz w:val="22"/>
          <w:szCs w:val="22"/>
        </w:rPr>
        <w:t>g</w:t>
      </w:r>
      <w:r w:rsidRPr="00B17E7D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jun</w:t>
      </w:r>
      <w:r w:rsidRPr="00B17E7D">
        <w:rPr>
          <w:rFonts w:asciiTheme="minorHAnsi" w:eastAsia="Calibri" w:hAnsiTheme="minorHAnsi" w:cstheme="minorHAnsi"/>
          <w:sz w:val="22"/>
          <w:szCs w:val="22"/>
        </w:rPr>
        <w:t>ior</w:t>
      </w:r>
      <w:r w:rsidRPr="00B17E7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17E7D">
        <w:rPr>
          <w:rFonts w:asciiTheme="minorHAnsi" w:eastAsia="Calibri" w:hAnsiTheme="minorHAnsi" w:cstheme="minorHAnsi"/>
          <w:sz w:val="22"/>
          <w:szCs w:val="22"/>
        </w:rPr>
        <w:t>t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B17E7D">
        <w:rPr>
          <w:rFonts w:asciiTheme="minorHAnsi" w:eastAsia="Calibri" w:hAnsiTheme="minorHAnsi" w:cstheme="minorHAnsi"/>
          <w:spacing w:val="3"/>
          <w:sz w:val="22"/>
          <w:szCs w:val="22"/>
        </w:rPr>
        <w:t>f</w:t>
      </w:r>
      <w:r w:rsidRPr="00B17E7D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CC44A36" w14:textId="77777777" w:rsidR="00135591" w:rsidRPr="00B17E7D" w:rsidRDefault="00135591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515FBFAD" w14:textId="77777777" w:rsidR="00135591" w:rsidRPr="00B17E7D" w:rsidRDefault="00B17E7D">
      <w:pPr>
        <w:ind w:left="170"/>
        <w:rPr>
          <w:rFonts w:asciiTheme="minorHAnsi" w:eastAsia="Calibri" w:hAnsiTheme="minorHAnsi" w:cstheme="minorHAnsi"/>
          <w:sz w:val="22"/>
          <w:szCs w:val="22"/>
        </w:rPr>
      </w:pPr>
      <w:r w:rsidRPr="00B17E7D">
        <w:rPr>
          <w:rFonts w:asciiTheme="minorHAnsi" w:eastAsia="Calibri" w:hAnsiTheme="minorHAnsi" w:cstheme="minorHAnsi"/>
          <w:sz w:val="22"/>
          <w:szCs w:val="22"/>
        </w:rPr>
        <w:t>O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17E7D">
        <w:rPr>
          <w:rFonts w:asciiTheme="minorHAnsi" w:eastAsia="Calibri" w:hAnsiTheme="minorHAnsi" w:cstheme="minorHAnsi"/>
          <w:sz w:val="22"/>
          <w:szCs w:val="22"/>
        </w:rPr>
        <w:t>ore</w:t>
      </w:r>
      <w:r w:rsidRPr="00B17E7D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17E7D">
        <w:rPr>
          <w:rFonts w:asciiTheme="minorHAnsi" w:eastAsia="Calibri" w:hAnsiTheme="minorHAnsi" w:cstheme="minorHAnsi"/>
          <w:sz w:val="22"/>
          <w:szCs w:val="22"/>
        </w:rPr>
        <w:t>il</w:t>
      </w:r>
      <w:r w:rsidRPr="00B17E7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C</w:t>
      </w:r>
      <w:r w:rsidRPr="00B17E7D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17E7D">
        <w:rPr>
          <w:rFonts w:asciiTheme="minorHAnsi" w:eastAsia="Calibri" w:hAnsiTheme="minorHAnsi" w:cstheme="minorHAnsi"/>
          <w:sz w:val="22"/>
          <w:szCs w:val="22"/>
        </w:rPr>
        <w:t>a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17E7D">
        <w:rPr>
          <w:rFonts w:asciiTheme="minorHAnsi" w:eastAsia="Calibri" w:hAnsiTheme="minorHAnsi" w:cstheme="minorHAnsi"/>
          <w:sz w:val="22"/>
          <w:szCs w:val="22"/>
        </w:rPr>
        <w:t>y</w:t>
      </w:r>
    </w:p>
    <w:p w14:paraId="61492351" w14:textId="77777777" w:rsidR="00135591" w:rsidRPr="00B17E7D" w:rsidRDefault="00B17E7D">
      <w:pPr>
        <w:spacing w:before="36"/>
        <w:ind w:left="170"/>
        <w:rPr>
          <w:rFonts w:asciiTheme="minorHAnsi" w:eastAsia="Calibri" w:hAnsiTheme="minorHAnsi" w:cstheme="minorHAnsi"/>
          <w:sz w:val="22"/>
          <w:szCs w:val="22"/>
        </w:rPr>
      </w:pPr>
      <w:r w:rsidRPr="00B17E7D">
        <w:rPr>
          <w:rFonts w:asciiTheme="minorHAnsi" w:hAnsiTheme="minorHAnsi" w:cstheme="minorHAnsi"/>
          <w:sz w:val="22"/>
          <w:szCs w:val="22"/>
        </w:rPr>
        <w:pict w14:anchorId="05AE7BB6">
          <v:group id="_x0000_s1029" style="position:absolute;left:0;text-align:left;margin-left:43.35pt;margin-top:25.5pt;width:277.8pt;height:6.8pt;z-index:-251657728;mso-position-horizontal-relative:page" coordorigin="867,510" coordsize="5556,136">
            <v:shape id="_x0000_s1030" style="position:absolute;left:867;top:510;width:5556;height:136" coordorigin="867,510" coordsize="5556,136" path="m867,646r5556,l6423,510r-5556,l867,646xe" fillcolor="#eaeaea" stroked="f">
              <v:path arrowok="t"/>
            </v:shape>
            <w10:wrap anchorx="page"/>
          </v:group>
        </w:pict>
      </w:r>
      <w:r w:rsidRPr="00B17E7D">
        <w:rPr>
          <w:rFonts w:asciiTheme="minorHAnsi" w:eastAsia="Calibri" w:hAnsiTheme="minorHAnsi" w:cstheme="minorHAnsi"/>
          <w:sz w:val="22"/>
          <w:szCs w:val="22"/>
        </w:rPr>
        <w:t>CIVIL</w:t>
      </w:r>
      <w:r w:rsidRPr="00B17E7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17E7D">
        <w:rPr>
          <w:rFonts w:asciiTheme="minorHAnsi" w:eastAsia="Calibri" w:hAnsiTheme="minorHAnsi" w:cstheme="minorHAnsi"/>
          <w:sz w:val="22"/>
          <w:szCs w:val="22"/>
        </w:rPr>
        <w:t>I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NEE</w:t>
      </w:r>
      <w:r w:rsidRPr="00B17E7D">
        <w:rPr>
          <w:rFonts w:asciiTheme="minorHAnsi" w:eastAsia="Calibri" w:hAnsiTheme="minorHAnsi" w:cstheme="minorHAnsi"/>
          <w:sz w:val="22"/>
          <w:szCs w:val="22"/>
        </w:rPr>
        <w:t>R</w:t>
      </w:r>
      <w:r w:rsidRPr="00B17E7D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</w:t>
      </w:r>
      <w:r w:rsidRPr="00B17E7D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J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17E7D">
        <w:rPr>
          <w:rFonts w:asciiTheme="minorHAnsi" w:eastAsia="Calibri" w:hAnsiTheme="minorHAnsi" w:cstheme="minorHAnsi"/>
          <w:sz w:val="22"/>
          <w:szCs w:val="22"/>
        </w:rPr>
        <w:t>ly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2006</w:t>
      </w:r>
      <w:r w:rsidRPr="00B17E7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–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May</w:t>
      </w:r>
      <w:r w:rsidRPr="00B17E7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2</w:t>
      </w:r>
      <w:r w:rsidRPr="00B17E7D">
        <w:rPr>
          <w:rFonts w:asciiTheme="minorHAnsi" w:eastAsia="Calibri" w:hAnsiTheme="minorHAnsi" w:cstheme="minorHAnsi"/>
          <w:spacing w:val="3"/>
          <w:sz w:val="22"/>
          <w:szCs w:val="22"/>
        </w:rPr>
        <w:t>0</w:t>
      </w:r>
      <w:r w:rsidRPr="00B17E7D">
        <w:rPr>
          <w:rFonts w:asciiTheme="minorHAnsi" w:eastAsia="Calibri" w:hAnsiTheme="minorHAnsi" w:cstheme="minorHAnsi"/>
          <w:sz w:val="22"/>
          <w:szCs w:val="22"/>
        </w:rPr>
        <w:t>08</w:t>
      </w:r>
    </w:p>
    <w:p w14:paraId="4DDCC19A" w14:textId="77777777" w:rsidR="00135591" w:rsidRPr="00B17E7D" w:rsidRDefault="00135591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28FC0F5B" w14:textId="77777777" w:rsidR="00135591" w:rsidRPr="00B17E7D" w:rsidRDefault="0013559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8E5EACD" w14:textId="77777777" w:rsidR="00135591" w:rsidRPr="00B17E7D" w:rsidRDefault="0013559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76DA505" w14:textId="77777777" w:rsidR="00135591" w:rsidRPr="00B17E7D" w:rsidRDefault="00B17E7D">
      <w:pPr>
        <w:ind w:left="170"/>
        <w:rPr>
          <w:rFonts w:asciiTheme="minorHAnsi" w:eastAsia="Calibri" w:hAnsiTheme="minorHAnsi" w:cstheme="minorHAnsi"/>
          <w:sz w:val="22"/>
          <w:szCs w:val="22"/>
        </w:rPr>
      </w:pPr>
      <w:r w:rsidRPr="00B17E7D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B17E7D">
        <w:rPr>
          <w:rFonts w:asciiTheme="minorHAnsi" w:eastAsia="Calibri" w:hAnsiTheme="minorHAnsi" w:cstheme="minorHAnsi"/>
          <w:b/>
          <w:spacing w:val="2"/>
          <w:sz w:val="22"/>
          <w:szCs w:val="22"/>
        </w:rPr>
        <w:t>c</w:t>
      </w:r>
      <w:r w:rsidRPr="00B17E7D">
        <w:rPr>
          <w:rFonts w:asciiTheme="minorHAnsi" w:eastAsia="Calibri" w:hAnsiTheme="minorHAnsi" w:cstheme="minorHAnsi"/>
          <w:b/>
          <w:spacing w:val="-1"/>
          <w:sz w:val="22"/>
          <w:szCs w:val="22"/>
        </w:rPr>
        <w:t>ade</w:t>
      </w:r>
      <w:r w:rsidRPr="00B17E7D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B17E7D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B17E7D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B17E7D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b/>
          <w:sz w:val="22"/>
          <w:szCs w:val="22"/>
        </w:rPr>
        <w:t>q</w:t>
      </w:r>
      <w:r w:rsidRPr="00B17E7D">
        <w:rPr>
          <w:rFonts w:asciiTheme="minorHAnsi" w:eastAsia="Calibri" w:hAnsiTheme="minorHAnsi" w:cstheme="minorHAnsi"/>
          <w:b/>
          <w:spacing w:val="-1"/>
          <w:sz w:val="22"/>
          <w:szCs w:val="22"/>
        </w:rPr>
        <w:t>ual</w:t>
      </w:r>
      <w:r w:rsidRPr="00B17E7D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17E7D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B17E7D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B17E7D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B17E7D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B17E7D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B17E7D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17E7D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B17E7D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246095E6" w14:textId="77777777" w:rsidR="00135591" w:rsidRPr="00B17E7D" w:rsidRDefault="00B17E7D">
      <w:pPr>
        <w:spacing w:before="41"/>
        <w:ind w:left="170"/>
        <w:rPr>
          <w:rFonts w:asciiTheme="minorHAnsi" w:eastAsia="Calibri" w:hAnsiTheme="minorHAnsi" w:cstheme="minorHAnsi"/>
          <w:sz w:val="22"/>
          <w:szCs w:val="22"/>
        </w:rPr>
      </w:pP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Nun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z w:val="22"/>
          <w:szCs w:val="22"/>
        </w:rPr>
        <w:t>a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17E7D">
        <w:rPr>
          <w:rFonts w:asciiTheme="minorHAnsi" w:eastAsia="Calibri" w:hAnsiTheme="minorHAnsi" w:cstheme="minorHAnsi"/>
          <w:sz w:val="22"/>
          <w:szCs w:val="22"/>
        </w:rPr>
        <w:t>on</w:t>
      </w:r>
      <w:r w:rsidRPr="00B17E7D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U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17E7D">
        <w:rPr>
          <w:rFonts w:asciiTheme="minorHAnsi" w:eastAsia="Calibri" w:hAnsiTheme="minorHAnsi" w:cstheme="minorHAnsi"/>
          <w:sz w:val="22"/>
          <w:szCs w:val="22"/>
        </w:rPr>
        <w:t>i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B17E7D">
        <w:rPr>
          <w:rFonts w:asciiTheme="minorHAnsi" w:eastAsia="Calibri" w:hAnsiTheme="minorHAnsi" w:cstheme="minorHAnsi"/>
          <w:sz w:val="22"/>
          <w:szCs w:val="22"/>
        </w:rPr>
        <w:t>r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17E7D">
        <w:rPr>
          <w:rFonts w:asciiTheme="minorHAnsi" w:eastAsia="Calibri" w:hAnsiTheme="minorHAnsi" w:cstheme="minorHAnsi"/>
          <w:sz w:val="22"/>
          <w:szCs w:val="22"/>
        </w:rPr>
        <w:t xml:space="preserve">ity                                </w:t>
      </w:r>
      <w:r w:rsidRPr="00B17E7D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2</w:t>
      </w:r>
      <w:r w:rsidRPr="00B17E7D">
        <w:rPr>
          <w:rFonts w:asciiTheme="minorHAnsi" w:eastAsia="Calibri" w:hAnsiTheme="minorHAnsi" w:cstheme="minorHAnsi"/>
          <w:spacing w:val="4"/>
          <w:sz w:val="22"/>
          <w:szCs w:val="22"/>
        </w:rPr>
        <w:t>0</w:t>
      </w:r>
      <w:r w:rsidRPr="00B17E7D">
        <w:rPr>
          <w:rFonts w:asciiTheme="minorHAnsi" w:eastAsia="Calibri" w:hAnsiTheme="minorHAnsi" w:cstheme="minorHAnsi"/>
          <w:sz w:val="22"/>
          <w:szCs w:val="22"/>
        </w:rPr>
        <w:t>03</w:t>
      </w:r>
      <w:r w:rsidRPr="00B17E7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–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2006</w:t>
      </w:r>
    </w:p>
    <w:p w14:paraId="28634D4E" w14:textId="77777777" w:rsidR="00135591" w:rsidRPr="00B17E7D" w:rsidRDefault="00B17E7D">
      <w:pPr>
        <w:spacing w:before="36"/>
        <w:ind w:left="170"/>
        <w:rPr>
          <w:rFonts w:asciiTheme="minorHAnsi" w:eastAsia="Calibri" w:hAnsiTheme="minorHAnsi" w:cstheme="minorHAnsi"/>
          <w:sz w:val="22"/>
          <w:szCs w:val="22"/>
        </w:rPr>
      </w:pPr>
      <w:r w:rsidRPr="00B17E7D">
        <w:rPr>
          <w:rFonts w:asciiTheme="minorHAnsi" w:eastAsia="Calibri" w:hAnsiTheme="minorHAnsi" w:cstheme="minorHAnsi"/>
          <w:sz w:val="22"/>
          <w:szCs w:val="22"/>
        </w:rPr>
        <w:t>BA</w:t>
      </w:r>
      <w:r w:rsidRPr="00B17E7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(H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B17E7D">
        <w:rPr>
          <w:rFonts w:asciiTheme="minorHAnsi" w:eastAsia="Calibri" w:hAnsiTheme="minorHAnsi" w:cstheme="minorHAnsi"/>
          <w:sz w:val="22"/>
          <w:szCs w:val="22"/>
        </w:rPr>
        <w:t xml:space="preserve">s)              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C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iv</w:t>
      </w:r>
      <w:r w:rsidRPr="00B17E7D">
        <w:rPr>
          <w:rFonts w:asciiTheme="minorHAnsi" w:eastAsia="Calibri" w:hAnsiTheme="minorHAnsi" w:cstheme="minorHAnsi"/>
          <w:sz w:val="22"/>
          <w:szCs w:val="22"/>
        </w:rPr>
        <w:t>il</w:t>
      </w:r>
      <w:r w:rsidRPr="00B17E7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B17E7D">
        <w:rPr>
          <w:rFonts w:asciiTheme="minorHAnsi" w:eastAsia="Calibri" w:hAnsiTheme="minorHAnsi" w:cstheme="minorHAnsi"/>
          <w:sz w:val="22"/>
          <w:szCs w:val="22"/>
        </w:rPr>
        <w:t>gine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z w:val="22"/>
          <w:szCs w:val="22"/>
        </w:rPr>
        <w:t>ri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17E7D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04997E62" w14:textId="77777777" w:rsidR="00135591" w:rsidRPr="00B17E7D" w:rsidRDefault="00135591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0F922F4D" w14:textId="77777777" w:rsidR="00135591" w:rsidRPr="00B17E7D" w:rsidRDefault="0013559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62D4B33" w14:textId="77777777" w:rsidR="00135591" w:rsidRPr="00B17E7D" w:rsidRDefault="00B17E7D">
      <w:pPr>
        <w:ind w:left="170"/>
        <w:rPr>
          <w:rFonts w:asciiTheme="minorHAnsi" w:eastAsia="Calibri" w:hAnsiTheme="minorHAnsi" w:cstheme="minorHAnsi"/>
          <w:sz w:val="22"/>
          <w:szCs w:val="22"/>
        </w:rPr>
      </w:pP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Nun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z w:val="22"/>
          <w:szCs w:val="22"/>
        </w:rPr>
        <w:t>a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17E7D">
        <w:rPr>
          <w:rFonts w:asciiTheme="minorHAnsi" w:eastAsia="Calibri" w:hAnsiTheme="minorHAnsi" w:cstheme="minorHAnsi"/>
          <w:sz w:val="22"/>
          <w:szCs w:val="22"/>
        </w:rPr>
        <w:t>on</w:t>
      </w:r>
      <w:r w:rsidRPr="00B17E7D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Coll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z w:val="22"/>
          <w:szCs w:val="22"/>
        </w:rPr>
        <w:t>ge</w:t>
      </w:r>
      <w:r w:rsidRPr="00B17E7D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2001</w:t>
      </w:r>
      <w:r w:rsidRPr="00B17E7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–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2003</w:t>
      </w:r>
    </w:p>
    <w:p w14:paraId="42AAE681" w14:textId="716E68C8" w:rsidR="00135591" w:rsidRPr="00B17E7D" w:rsidRDefault="00B17E7D">
      <w:pPr>
        <w:spacing w:before="36" w:line="276" w:lineRule="auto"/>
        <w:ind w:left="1257" w:right="2760" w:hanging="1088"/>
        <w:rPr>
          <w:rFonts w:asciiTheme="minorHAnsi" w:eastAsia="Calibri" w:hAnsiTheme="minorHAnsi" w:cstheme="minorHAnsi"/>
          <w:sz w:val="22"/>
          <w:szCs w:val="22"/>
        </w:rPr>
      </w:pPr>
      <w:r w:rsidRPr="00B17E7D">
        <w:rPr>
          <w:rFonts w:asciiTheme="minorHAnsi" w:eastAsia="Calibri" w:hAnsiTheme="minorHAnsi" w:cstheme="minorHAnsi"/>
          <w:sz w:val="22"/>
          <w:szCs w:val="22"/>
        </w:rPr>
        <w:t>A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 xml:space="preserve">levels        </w:t>
      </w:r>
      <w:r w:rsidRPr="00B17E7D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Mat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17E7D">
        <w:rPr>
          <w:rFonts w:asciiTheme="minorHAnsi" w:eastAsia="Calibri" w:hAnsiTheme="minorHAnsi" w:cstheme="minorHAnsi"/>
          <w:sz w:val="22"/>
          <w:szCs w:val="22"/>
        </w:rPr>
        <w:t>s</w:t>
      </w:r>
      <w:r w:rsidRPr="00B17E7D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 xml:space="preserve">(A)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B17E7D">
        <w:rPr>
          <w:rFonts w:asciiTheme="minorHAnsi" w:eastAsia="Calibri" w:hAnsiTheme="minorHAnsi" w:cstheme="minorHAnsi"/>
          <w:sz w:val="22"/>
          <w:szCs w:val="22"/>
        </w:rPr>
        <w:t>gli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17E7D">
        <w:rPr>
          <w:rFonts w:asciiTheme="minorHAnsi" w:eastAsia="Calibri" w:hAnsiTheme="minorHAnsi" w:cstheme="minorHAnsi"/>
          <w:sz w:val="22"/>
          <w:szCs w:val="22"/>
        </w:rPr>
        <w:t>h</w:t>
      </w:r>
      <w:r w:rsidRPr="00B17E7D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 xml:space="preserve">(B) </w:t>
      </w:r>
    </w:p>
    <w:p w14:paraId="3159A9D2" w14:textId="77777777" w:rsidR="00135591" w:rsidRPr="00B17E7D" w:rsidRDefault="00B17E7D">
      <w:pPr>
        <w:spacing w:line="180" w:lineRule="exact"/>
        <w:rPr>
          <w:rFonts w:asciiTheme="minorHAnsi" w:eastAsia="Calibri" w:hAnsiTheme="minorHAnsi" w:cstheme="minorHAnsi"/>
          <w:sz w:val="22"/>
          <w:szCs w:val="22"/>
        </w:rPr>
      </w:pPr>
      <w:r w:rsidRPr="00B17E7D">
        <w:rPr>
          <w:rFonts w:asciiTheme="minorHAnsi" w:hAnsiTheme="minorHAnsi" w:cstheme="minorHAnsi"/>
          <w:sz w:val="22"/>
          <w:szCs w:val="22"/>
        </w:rPr>
        <w:br w:type="column"/>
      </w:r>
      <w:r w:rsidRPr="00B17E7D">
        <w:rPr>
          <w:rFonts w:asciiTheme="minorHAnsi" w:eastAsia="Calibri" w:hAnsiTheme="minorHAnsi" w:cstheme="minorHAnsi"/>
          <w:b/>
          <w:position w:val="1"/>
          <w:sz w:val="22"/>
          <w:szCs w:val="22"/>
        </w:rPr>
        <w:t>P</w:t>
      </w:r>
      <w:r w:rsidRPr="00B17E7D">
        <w:rPr>
          <w:rFonts w:asciiTheme="minorHAnsi" w:eastAsia="Calibri" w:hAnsiTheme="minorHAnsi" w:cstheme="minorHAnsi"/>
          <w:b/>
          <w:spacing w:val="-2"/>
          <w:position w:val="1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b/>
          <w:position w:val="1"/>
          <w:sz w:val="22"/>
          <w:szCs w:val="22"/>
        </w:rPr>
        <w:t>R</w:t>
      </w:r>
      <w:r w:rsidRPr="00B17E7D">
        <w:rPr>
          <w:rFonts w:asciiTheme="minorHAnsi" w:eastAsia="Calibri" w:hAnsiTheme="minorHAnsi" w:cstheme="minorHAnsi"/>
          <w:b/>
          <w:spacing w:val="2"/>
          <w:position w:val="1"/>
          <w:sz w:val="22"/>
          <w:szCs w:val="22"/>
        </w:rPr>
        <w:t>S</w:t>
      </w:r>
      <w:r w:rsidRPr="00B17E7D">
        <w:rPr>
          <w:rFonts w:asciiTheme="minorHAnsi" w:eastAsia="Calibri" w:hAnsiTheme="minorHAnsi" w:cstheme="minorHAnsi"/>
          <w:b/>
          <w:position w:val="1"/>
          <w:sz w:val="22"/>
          <w:szCs w:val="22"/>
        </w:rPr>
        <w:t>ONAL</w:t>
      </w:r>
      <w:r w:rsidRPr="00B17E7D">
        <w:rPr>
          <w:rFonts w:asciiTheme="minorHAnsi" w:eastAsia="Calibri" w:hAnsiTheme="minorHAnsi" w:cstheme="minorHAnsi"/>
          <w:b/>
          <w:spacing w:val="-6"/>
          <w:position w:val="1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b/>
          <w:spacing w:val="-1"/>
          <w:position w:val="1"/>
          <w:sz w:val="22"/>
          <w:szCs w:val="22"/>
        </w:rPr>
        <w:t>SK</w:t>
      </w:r>
      <w:r w:rsidRPr="00B17E7D">
        <w:rPr>
          <w:rFonts w:asciiTheme="minorHAnsi" w:eastAsia="Calibri" w:hAnsiTheme="minorHAnsi" w:cstheme="minorHAnsi"/>
          <w:b/>
          <w:spacing w:val="2"/>
          <w:position w:val="1"/>
          <w:sz w:val="22"/>
          <w:szCs w:val="22"/>
        </w:rPr>
        <w:t>I</w:t>
      </w:r>
      <w:r w:rsidRPr="00B17E7D">
        <w:rPr>
          <w:rFonts w:asciiTheme="minorHAnsi" w:eastAsia="Calibri" w:hAnsiTheme="minorHAnsi" w:cstheme="minorHAnsi"/>
          <w:b/>
          <w:position w:val="1"/>
          <w:sz w:val="22"/>
          <w:szCs w:val="22"/>
        </w:rPr>
        <w:t>LLS</w:t>
      </w:r>
    </w:p>
    <w:p w14:paraId="57D4B7A7" w14:textId="77777777" w:rsidR="00135591" w:rsidRPr="00B17E7D" w:rsidRDefault="00135591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16965DC2" w14:textId="77777777" w:rsidR="00135591" w:rsidRPr="00B17E7D" w:rsidRDefault="00B17E7D">
      <w:pPr>
        <w:tabs>
          <w:tab w:val="left" w:pos="360"/>
        </w:tabs>
        <w:spacing w:line="240" w:lineRule="exact"/>
        <w:ind w:left="360" w:right="147" w:hanging="360"/>
        <w:rPr>
          <w:rFonts w:asciiTheme="minorHAnsi" w:eastAsia="Calibri" w:hAnsiTheme="minorHAnsi" w:cstheme="minorHAnsi"/>
          <w:sz w:val="22"/>
          <w:szCs w:val="22"/>
        </w:rPr>
      </w:pPr>
      <w:r w:rsidRPr="00B17E7D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B17E7D">
        <w:rPr>
          <w:rFonts w:asciiTheme="minorHAnsi" w:eastAsia="Segoe MDL2 Assets" w:hAnsiTheme="minorHAnsi" w:cstheme="minorHAnsi"/>
          <w:sz w:val="22"/>
          <w:szCs w:val="22"/>
        </w:rPr>
        <w:tab/>
      </w:r>
      <w:r w:rsidRPr="00B17E7D">
        <w:rPr>
          <w:rFonts w:asciiTheme="minorHAnsi" w:eastAsia="Calibri" w:hAnsiTheme="minorHAnsi" w:cstheme="minorHAnsi"/>
          <w:sz w:val="22"/>
          <w:szCs w:val="22"/>
        </w:rPr>
        <w:t>A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17E7D">
        <w:rPr>
          <w:rFonts w:asciiTheme="minorHAnsi" w:eastAsia="Calibri" w:hAnsiTheme="minorHAnsi" w:cstheme="minorHAnsi"/>
          <w:sz w:val="22"/>
          <w:szCs w:val="22"/>
        </w:rPr>
        <w:t>ility</w:t>
      </w:r>
      <w:r w:rsidRPr="00B17E7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17E7D">
        <w:rPr>
          <w:rFonts w:asciiTheme="minorHAnsi" w:eastAsia="Calibri" w:hAnsiTheme="minorHAnsi" w:cstheme="minorHAnsi"/>
          <w:sz w:val="22"/>
          <w:szCs w:val="22"/>
        </w:rPr>
        <w:t>o</w:t>
      </w:r>
      <w:r w:rsidRPr="00B17E7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und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z w:val="22"/>
          <w:szCs w:val="22"/>
        </w:rPr>
        <w:t>r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17E7D">
        <w:rPr>
          <w:rFonts w:asciiTheme="minorHAnsi" w:eastAsia="Calibri" w:hAnsiTheme="minorHAnsi" w:cstheme="minorHAnsi"/>
          <w:sz w:val="22"/>
          <w:szCs w:val="22"/>
        </w:rPr>
        <w:t>t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17E7D">
        <w:rPr>
          <w:rFonts w:asciiTheme="minorHAnsi" w:eastAsia="Calibri" w:hAnsiTheme="minorHAnsi" w:cstheme="minorHAnsi"/>
          <w:sz w:val="22"/>
          <w:szCs w:val="22"/>
        </w:rPr>
        <w:t>d</w:t>
      </w:r>
      <w:r w:rsidRPr="00B17E7D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17E7D">
        <w:rPr>
          <w:rFonts w:asciiTheme="minorHAnsi" w:eastAsia="Calibri" w:hAnsiTheme="minorHAnsi" w:cstheme="minorHAnsi"/>
          <w:sz w:val="22"/>
          <w:szCs w:val="22"/>
        </w:rPr>
        <w:t>d</w:t>
      </w:r>
      <w:r w:rsidRPr="00B17E7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17E7D">
        <w:rPr>
          <w:rFonts w:asciiTheme="minorHAnsi" w:eastAsia="Calibri" w:hAnsiTheme="minorHAnsi" w:cstheme="minorHAnsi"/>
          <w:sz w:val="22"/>
          <w:szCs w:val="22"/>
        </w:rPr>
        <w:t>r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ese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17E7D">
        <w:rPr>
          <w:rFonts w:asciiTheme="minorHAnsi" w:eastAsia="Calibri" w:hAnsiTheme="minorHAnsi" w:cstheme="minorHAnsi"/>
          <w:sz w:val="22"/>
          <w:szCs w:val="22"/>
        </w:rPr>
        <w:t>t</w:t>
      </w:r>
      <w:r w:rsidRPr="00B17E7D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ot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z w:val="22"/>
          <w:szCs w:val="22"/>
        </w:rPr>
        <w:t>r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17E7D">
        <w:rPr>
          <w:rFonts w:asciiTheme="minorHAnsi" w:eastAsia="Calibri" w:hAnsiTheme="minorHAnsi" w:cstheme="minorHAnsi"/>
          <w:sz w:val="22"/>
          <w:szCs w:val="22"/>
        </w:rPr>
        <w:t>'</w:t>
      </w:r>
      <w:r w:rsidRPr="00B17E7D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17E7D">
        <w:rPr>
          <w:rFonts w:asciiTheme="minorHAnsi" w:eastAsia="Calibri" w:hAnsiTheme="minorHAnsi" w:cstheme="minorHAnsi"/>
          <w:sz w:val="22"/>
          <w:szCs w:val="22"/>
        </w:rPr>
        <w:t>oi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17E7D">
        <w:rPr>
          <w:rFonts w:asciiTheme="minorHAnsi" w:eastAsia="Calibri" w:hAnsiTheme="minorHAnsi" w:cstheme="minorHAnsi"/>
          <w:sz w:val="22"/>
          <w:szCs w:val="22"/>
        </w:rPr>
        <w:t>ts of</w:t>
      </w:r>
      <w:r w:rsidRPr="00B17E7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17E7D">
        <w:rPr>
          <w:rFonts w:asciiTheme="minorHAnsi" w:eastAsia="Calibri" w:hAnsiTheme="minorHAnsi" w:cstheme="minorHAnsi"/>
          <w:sz w:val="22"/>
          <w:szCs w:val="22"/>
        </w:rPr>
        <w:t>i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z w:val="22"/>
          <w:szCs w:val="22"/>
        </w:rPr>
        <w:t>w.</w:t>
      </w:r>
    </w:p>
    <w:p w14:paraId="21979805" w14:textId="77777777" w:rsidR="00135591" w:rsidRPr="00B17E7D" w:rsidRDefault="00B17E7D">
      <w:pPr>
        <w:spacing w:before="7"/>
        <w:rPr>
          <w:rFonts w:asciiTheme="minorHAnsi" w:eastAsia="Calibri" w:hAnsiTheme="minorHAnsi" w:cstheme="minorHAnsi"/>
          <w:sz w:val="22"/>
          <w:szCs w:val="22"/>
        </w:rPr>
      </w:pPr>
      <w:r w:rsidRPr="00B17E7D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B17E7D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Skill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z w:val="22"/>
          <w:szCs w:val="22"/>
        </w:rPr>
        <w:t>d</w:t>
      </w:r>
      <w:r w:rsidRPr="00B17E7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17E7D">
        <w:rPr>
          <w:rFonts w:asciiTheme="minorHAnsi" w:eastAsia="Calibri" w:hAnsiTheme="minorHAnsi" w:cstheme="minorHAnsi"/>
          <w:sz w:val="22"/>
          <w:szCs w:val="22"/>
        </w:rPr>
        <w:t>t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a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17E7D">
        <w:rPr>
          <w:rFonts w:asciiTheme="minorHAnsi" w:eastAsia="Calibri" w:hAnsiTheme="minorHAnsi" w:cstheme="minorHAnsi"/>
          <w:sz w:val="22"/>
          <w:szCs w:val="22"/>
        </w:rPr>
        <w:t>al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17E7D">
        <w:rPr>
          <w:rFonts w:asciiTheme="minorHAnsi" w:eastAsia="Calibri" w:hAnsiTheme="minorHAnsi" w:cstheme="minorHAnsi"/>
          <w:sz w:val="22"/>
          <w:szCs w:val="22"/>
        </w:rPr>
        <w:t>i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17E7D">
        <w:rPr>
          <w:rFonts w:asciiTheme="minorHAnsi" w:eastAsia="Calibri" w:hAnsiTheme="minorHAnsi" w:cstheme="minorHAnsi"/>
          <w:sz w:val="22"/>
          <w:szCs w:val="22"/>
        </w:rPr>
        <w:t>g</w:t>
      </w:r>
      <w:r w:rsidRPr="00B17E7D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17E7D">
        <w:rPr>
          <w:rFonts w:asciiTheme="minorHAnsi" w:eastAsia="Calibri" w:hAnsiTheme="minorHAnsi" w:cstheme="minorHAnsi"/>
          <w:sz w:val="22"/>
          <w:szCs w:val="22"/>
        </w:rPr>
        <w:t>d</w:t>
      </w:r>
      <w:r w:rsidRPr="00B17E7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i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17E7D">
        <w:rPr>
          <w:rFonts w:asciiTheme="minorHAnsi" w:eastAsia="Calibri" w:hAnsiTheme="minorHAnsi" w:cstheme="minorHAnsi"/>
          <w:sz w:val="22"/>
          <w:szCs w:val="22"/>
        </w:rPr>
        <w:t>ter</w:t>
      </w:r>
      <w:r w:rsidRPr="00B17E7D">
        <w:rPr>
          <w:rFonts w:asciiTheme="minorHAnsi" w:eastAsia="Calibri" w:hAnsiTheme="minorHAnsi" w:cstheme="minorHAnsi"/>
          <w:spacing w:val="3"/>
          <w:sz w:val="22"/>
          <w:szCs w:val="22"/>
        </w:rPr>
        <w:t>p</w:t>
      </w:r>
      <w:r w:rsidRPr="00B17E7D">
        <w:rPr>
          <w:rFonts w:asciiTheme="minorHAnsi" w:eastAsia="Calibri" w:hAnsiTheme="minorHAnsi" w:cstheme="minorHAnsi"/>
          <w:sz w:val="22"/>
          <w:szCs w:val="22"/>
        </w:rPr>
        <w:t>r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z w:val="22"/>
          <w:szCs w:val="22"/>
        </w:rPr>
        <w:t>ti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17E7D">
        <w:rPr>
          <w:rFonts w:asciiTheme="minorHAnsi" w:eastAsia="Calibri" w:hAnsiTheme="minorHAnsi" w:cstheme="minorHAnsi"/>
          <w:sz w:val="22"/>
          <w:szCs w:val="22"/>
        </w:rPr>
        <w:t>g</w:t>
      </w:r>
      <w:r w:rsidRPr="00B17E7D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i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B17E7D">
        <w:rPr>
          <w:rFonts w:asciiTheme="minorHAnsi" w:eastAsia="Calibri" w:hAnsiTheme="minorHAnsi" w:cstheme="minorHAnsi"/>
          <w:sz w:val="22"/>
          <w:szCs w:val="22"/>
        </w:rPr>
        <w:t>orma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17E7D">
        <w:rPr>
          <w:rFonts w:asciiTheme="minorHAnsi" w:eastAsia="Calibri" w:hAnsiTheme="minorHAnsi" w:cstheme="minorHAnsi"/>
          <w:sz w:val="22"/>
          <w:szCs w:val="22"/>
        </w:rPr>
        <w:t>io</w:t>
      </w:r>
      <w:r w:rsidRPr="00B17E7D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B17E7D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FAFC8AA" w14:textId="77777777" w:rsidR="00135591" w:rsidRPr="00B17E7D" w:rsidRDefault="00B17E7D">
      <w:pPr>
        <w:tabs>
          <w:tab w:val="left" w:pos="360"/>
        </w:tabs>
        <w:spacing w:before="3"/>
        <w:ind w:left="360" w:right="320" w:hanging="360"/>
        <w:rPr>
          <w:rFonts w:asciiTheme="minorHAnsi" w:eastAsia="Calibri" w:hAnsiTheme="minorHAnsi" w:cstheme="minorHAnsi"/>
          <w:sz w:val="22"/>
          <w:szCs w:val="22"/>
        </w:rPr>
      </w:pPr>
      <w:r w:rsidRPr="00B17E7D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B17E7D">
        <w:rPr>
          <w:rFonts w:asciiTheme="minorHAnsi" w:eastAsia="Segoe MDL2 Assets" w:hAnsiTheme="minorHAnsi" w:cstheme="minorHAnsi"/>
          <w:sz w:val="22"/>
          <w:szCs w:val="22"/>
        </w:rPr>
        <w:tab/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17E7D">
        <w:rPr>
          <w:rFonts w:asciiTheme="minorHAnsi" w:eastAsia="Calibri" w:hAnsiTheme="minorHAnsi" w:cstheme="minorHAnsi"/>
          <w:sz w:val="22"/>
          <w:szCs w:val="22"/>
        </w:rPr>
        <w:t>ood</w:t>
      </w:r>
      <w:r w:rsidRPr="00B17E7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c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mm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B17E7D">
        <w:rPr>
          <w:rFonts w:asciiTheme="minorHAnsi" w:eastAsia="Calibri" w:hAnsiTheme="minorHAnsi" w:cstheme="minorHAnsi"/>
          <w:sz w:val="22"/>
          <w:szCs w:val="22"/>
        </w:rPr>
        <w:t>icati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17E7D">
        <w:rPr>
          <w:rFonts w:asciiTheme="minorHAnsi" w:eastAsia="Calibri" w:hAnsiTheme="minorHAnsi" w:cstheme="minorHAnsi"/>
          <w:sz w:val="22"/>
          <w:szCs w:val="22"/>
        </w:rPr>
        <w:t>n</w:t>
      </w:r>
      <w:r w:rsidRPr="00B17E7D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17E7D">
        <w:rPr>
          <w:rFonts w:asciiTheme="minorHAnsi" w:eastAsia="Calibri" w:hAnsiTheme="minorHAnsi" w:cstheme="minorHAnsi"/>
          <w:sz w:val="22"/>
          <w:szCs w:val="22"/>
        </w:rPr>
        <w:t>kills</w:t>
      </w:r>
      <w:r w:rsidRPr="00B17E7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wh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z w:val="22"/>
          <w:szCs w:val="22"/>
        </w:rPr>
        <w:t>n</w:t>
      </w:r>
      <w:r w:rsidRPr="00B17E7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z w:val="22"/>
          <w:szCs w:val="22"/>
        </w:rPr>
        <w:t>ali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17E7D">
        <w:rPr>
          <w:rFonts w:asciiTheme="minorHAnsi" w:eastAsia="Calibri" w:hAnsiTheme="minorHAnsi" w:cstheme="minorHAnsi"/>
          <w:sz w:val="22"/>
          <w:szCs w:val="22"/>
        </w:rPr>
        <w:t>g</w:t>
      </w:r>
      <w:r w:rsidRPr="00B17E7D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with cli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17E7D">
        <w:rPr>
          <w:rFonts w:asciiTheme="minorHAnsi" w:eastAsia="Calibri" w:hAnsiTheme="minorHAnsi" w:cstheme="minorHAnsi"/>
          <w:sz w:val="22"/>
          <w:szCs w:val="22"/>
        </w:rPr>
        <w:t>t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17E7D">
        <w:rPr>
          <w:rFonts w:asciiTheme="minorHAnsi" w:eastAsia="Calibri" w:hAnsiTheme="minorHAnsi" w:cstheme="minorHAnsi"/>
          <w:sz w:val="22"/>
          <w:szCs w:val="22"/>
        </w:rPr>
        <w:t>,</w:t>
      </w:r>
      <w:r w:rsidRPr="00B17E7D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de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B17E7D">
        <w:rPr>
          <w:rFonts w:asciiTheme="minorHAnsi" w:eastAsia="Calibri" w:hAnsiTheme="minorHAnsi" w:cstheme="minorHAnsi"/>
          <w:sz w:val="22"/>
          <w:szCs w:val="22"/>
        </w:rPr>
        <w:t>lo</w:t>
      </w:r>
      <w:r w:rsidRPr="00B17E7D">
        <w:rPr>
          <w:rFonts w:asciiTheme="minorHAnsi" w:eastAsia="Calibri" w:hAnsiTheme="minorHAnsi" w:cstheme="minorHAnsi"/>
          <w:spacing w:val="4"/>
          <w:sz w:val="22"/>
          <w:szCs w:val="22"/>
        </w:rPr>
        <w:t>p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z w:val="22"/>
          <w:szCs w:val="22"/>
        </w:rPr>
        <w:t>r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17E7D">
        <w:rPr>
          <w:rFonts w:asciiTheme="minorHAnsi" w:eastAsia="Calibri" w:hAnsiTheme="minorHAnsi" w:cstheme="minorHAnsi"/>
          <w:sz w:val="22"/>
          <w:szCs w:val="22"/>
        </w:rPr>
        <w:t>,</w:t>
      </w:r>
      <w:r w:rsidRPr="00B17E7D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c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17E7D">
        <w:rPr>
          <w:rFonts w:asciiTheme="minorHAnsi" w:eastAsia="Calibri" w:hAnsiTheme="minorHAnsi" w:cstheme="minorHAnsi"/>
          <w:sz w:val="22"/>
          <w:szCs w:val="22"/>
        </w:rPr>
        <w:t>lt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17E7D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B17E7D">
        <w:rPr>
          <w:rFonts w:asciiTheme="minorHAnsi" w:eastAsia="Calibri" w:hAnsiTheme="minorHAnsi" w:cstheme="minorHAnsi"/>
          <w:sz w:val="22"/>
          <w:szCs w:val="22"/>
        </w:rPr>
        <w:t>t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17E7D">
        <w:rPr>
          <w:rFonts w:asciiTheme="minorHAnsi" w:eastAsia="Calibri" w:hAnsiTheme="minorHAnsi" w:cstheme="minorHAnsi"/>
          <w:sz w:val="22"/>
          <w:szCs w:val="22"/>
        </w:rPr>
        <w:t>,</w:t>
      </w:r>
      <w:r w:rsidRPr="00B17E7D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el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z w:val="22"/>
          <w:szCs w:val="22"/>
        </w:rPr>
        <w:t>c</w:t>
      </w:r>
      <w:r w:rsidRPr="00B17E7D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z w:val="22"/>
          <w:szCs w:val="22"/>
        </w:rPr>
        <w:t>d r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17E7D">
        <w:rPr>
          <w:rFonts w:asciiTheme="minorHAnsi" w:eastAsia="Calibri" w:hAnsiTheme="minorHAnsi" w:cstheme="minorHAnsi"/>
          <w:sz w:val="22"/>
          <w:szCs w:val="22"/>
        </w:rPr>
        <w:t>r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17E7D">
        <w:rPr>
          <w:rFonts w:asciiTheme="minorHAnsi" w:eastAsia="Calibri" w:hAnsiTheme="minorHAnsi" w:cstheme="minorHAnsi"/>
          <w:sz w:val="22"/>
          <w:szCs w:val="22"/>
        </w:rPr>
        <w:t>t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17E7D">
        <w:rPr>
          <w:rFonts w:asciiTheme="minorHAnsi" w:eastAsia="Calibri" w:hAnsiTheme="minorHAnsi" w:cstheme="minorHAnsi"/>
          <w:sz w:val="22"/>
          <w:szCs w:val="22"/>
        </w:rPr>
        <w:t>ti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z w:val="22"/>
          <w:szCs w:val="22"/>
        </w:rPr>
        <w:t>s</w:t>
      </w:r>
      <w:r w:rsidRPr="00B17E7D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17E7D">
        <w:rPr>
          <w:rFonts w:asciiTheme="minorHAnsi" w:eastAsia="Calibri" w:hAnsiTheme="minorHAnsi" w:cstheme="minorHAnsi"/>
          <w:sz w:val="22"/>
          <w:szCs w:val="22"/>
        </w:rPr>
        <w:t>d</w:t>
      </w:r>
      <w:r w:rsidRPr="00B17E7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B17E7D">
        <w:rPr>
          <w:rFonts w:asciiTheme="minorHAnsi" w:eastAsia="Calibri" w:hAnsiTheme="minorHAnsi" w:cstheme="minorHAnsi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pub</w:t>
      </w:r>
      <w:r w:rsidRPr="00B17E7D">
        <w:rPr>
          <w:rFonts w:asciiTheme="minorHAnsi" w:eastAsia="Calibri" w:hAnsiTheme="minorHAnsi" w:cstheme="minorHAnsi"/>
          <w:sz w:val="22"/>
          <w:szCs w:val="22"/>
        </w:rPr>
        <w:t>li</w:t>
      </w:r>
      <w:r w:rsidRPr="00B17E7D">
        <w:rPr>
          <w:rFonts w:asciiTheme="minorHAnsi" w:eastAsia="Calibri" w:hAnsiTheme="minorHAnsi" w:cstheme="minorHAnsi"/>
          <w:spacing w:val="3"/>
          <w:sz w:val="22"/>
          <w:szCs w:val="22"/>
        </w:rPr>
        <w:t>c</w:t>
      </w:r>
      <w:r w:rsidRPr="00B17E7D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5B1FB39" w14:textId="77777777" w:rsidR="00135591" w:rsidRPr="00B17E7D" w:rsidRDefault="00B17E7D">
      <w:pPr>
        <w:spacing w:before="3"/>
        <w:rPr>
          <w:rFonts w:asciiTheme="minorHAnsi" w:eastAsia="Calibri" w:hAnsiTheme="minorHAnsi" w:cstheme="minorHAnsi"/>
          <w:sz w:val="22"/>
          <w:szCs w:val="22"/>
        </w:rPr>
      </w:pPr>
      <w:r w:rsidRPr="00B17E7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B17E7D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17E7D">
        <w:rPr>
          <w:rFonts w:asciiTheme="minorHAnsi" w:eastAsia="Calibri" w:hAnsiTheme="minorHAnsi" w:cstheme="minorHAnsi"/>
          <w:sz w:val="22"/>
          <w:szCs w:val="22"/>
        </w:rPr>
        <w:t>a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17E7D">
        <w:rPr>
          <w:rFonts w:asciiTheme="minorHAnsi" w:eastAsia="Calibri" w:hAnsiTheme="minorHAnsi" w:cstheme="minorHAnsi"/>
          <w:sz w:val="22"/>
          <w:szCs w:val="22"/>
        </w:rPr>
        <w:t>i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17E7D">
        <w:rPr>
          <w:rFonts w:asciiTheme="minorHAnsi" w:eastAsia="Calibri" w:hAnsiTheme="minorHAnsi" w:cstheme="minorHAnsi"/>
          <w:sz w:val="22"/>
          <w:szCs w:val="22"/>
        </w:rPr>
        <w:t>g</w:t>
      </w:r>
      <w:r w:rsidRPr="00B17E7D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clari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17E7D">
        <w:rPr>
          <w:rFonts w:asciiTheme="minorHAnsi" w:eastAsia="Calibri" w:hAnsiTheme="minorHAnsi" w:cstheme="minorHAnsi"/>
          <w:sz w:val="22"/>
          <w:szCs w:val="22"/>
        </w:rPr>
        <w:t>y</w:t>
      </w:r>
      <w:r w:rsidRPr="00B17E7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17E7D">
        <w:rPr>
          <w:rFonts w:asciiTheme="minorHAnsi" w:eastAsia="Calibri" w:hAnsiTheme="minorHAnsi" w:cstheme="minorHAnsi"/>
          <w:sz w:val="22"/>
          <w:szCs w:val="22"/>
        </w:rPr>
        <w:t>d</w:t>
      </w:r>
      <w:r w:rsidRPr="00B17E7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so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B17E7D">
        <w:rPr>
          <w:rFonts w:asciiTheme="minorHAnsi" w:eastAsia="Calibri" w:hAnsiTheme="minorHAnsi" w:cstheme="minorHAnsi"/>
          <w:sz w:val="22"/>
          <w:szCs w:val="22"/>
        </w:rPr>
        <w:t>d</w:t>
      </w:r>
      <w:r w:rsidRPr="00B17E7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jud</w:t>
      </w:r>
      <w:r w:rsidRPr="00B17E7D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17E7D">
        <w:rPr>
          <w:rFonts w:asciiTheme="minorHAnsi" w:eastAsia="Calibri" w:hAnsiTheme="minorHAnsi" w:cstheme="minorHAnsi"/>
          <w:sz w:val="22"/>
          <w:szCs w:val="22"/>
        </w:rPr>
        <w:t>t.</w:t>
      </w:r>
    </w:p>
    <w:p w14:paraId="37FF8EE7" w14:textId="77777777" w:rsidR="00135591" w:rsidRPr="00B17E7D" w:rsidRDefault="00B17E7D">
      <w:pPr>
        <w:spacing w:before="6"/>
        <w:rPr>
          <w:rFonts w:asciiTheme="minorHAnsi" w:eastAsia="Calibri" w:hAnsiTheme="minorHAnsi" w:cstheme="minorHAnsi"/>
          <w:sz w:val="22"/>
          <w:szCs w:val="22"/>
        </w:rPr>
      </w:pPr>
      <w:r w:rsidRPr="00B17E7D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B17E7D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Fam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17E7D">
        <w:rPr>
          <w:rFonts w:asciiTheme="minorHAnsi" w:eastAsia="Calibri" w:hAnsiTheme="minorHAnsi" w:cstheme="minorHAnsi"/>
          <w:sz w:val="22"/>
          <w:szCs w:val="22"/>
        </w:rPr>
        <w:t>liar</w:t>
      </w:r>
      <w:r w:rsidRPr="00B17E7D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a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17E7D">
        <w:rPr>
          <w:rFonts w:asciiTheme="minorHAnsi" w:eastAsia="Calibri" w:hAnsiTheme="minorHAnsi" w:cstheme="minorHAnsi"/>
          <w:sz w:val="22"/>
          <w:szCs w:val="22"/>
        </w:rPr>
        <w:t>d</w:t>
      </w:r>
      <w:r w:rsidRPr="00B17E7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c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17E7D">
        <w:rPr>
          <w:rFonts w:asciiTheme="minorHAnsi" w:eastAsia="Calibri" w:hAnsiTheme="minorHAnsi" w:cstheme="minorHAnsi"/>
          <w:sz w:val="22"/>
          <w:szCs w:val="22"/>
        </w:rPr>
        <w:t>t</w:t>
      </w:r>
      <w:r w:rsidRPr="00B17E7D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B17E7D">
        <w:rPr>
          <w:rFonts w:asciiTheme="minorHAnsi" w:eastAsia="Calibri" w:hAnsiTheme="minorHAnsi" w:cstheme="minorHAnsi"/>
          <w:sz w:val="22"/>
          <w:szCs w:val="22"/>
        </w:rPr>
        <w:t>ith</w:t>
      </w:r>
      <w:r w:rsidRPr="00B17E7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Micro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17E7D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B17E7D">
        <w:rPr>
          <w:rFonts w:asciiTheme="minorHAnsi" w:eastAsia="Calibri" w:hAnsiTheme="minorHAnsi" w:cstheme="minorHAnsi"/>
          <w:sz w:val="22"/>
          <w:szCs w:val="22"/>
        </w:rPr>
        <w:t>t</w:t>
      </w:r>
      <w:r w:rsidRPr="00B17E7D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O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B17E7D">
        <w:rPr>
          <w:rFonts w:asciiTheme="minorHAnsi" w:eastAsia="Calibri" w:hAnsiTheme="minorHAnsi" w:cstheme="minorHAnsi"/>
          <w:sz w:val="22"/>
          <w:szCs w:val="22"/>
        </w:rPr>
        <w:t>ice</w:t>
      </w:r>
    </w:p>
    <w:p w14:paraId="6219FB8C" w14:textId="77777777" w:rsidR="00135591" w:rsidRPr="00B17E7D" w:rsidRDefault="00B17E7D">
      <w:pPr>
        <w:spacing w:line="240" w:lineRule="exact"/>
        <w:ind w:left="360"/>
        <w:rPr>
          <w:rFonts w:asciiTheme="minorHAnsi" w:eastAsia="Calibri" w:hAnsiTheme="minorHAnsi" w:cstheme="minorHAnsi"/>
          <w:sz w:val="22"/>
          <w:szCs w:val="22"/>
        </w:rPr>
      </w:pPr>
      <w:r w:rsidRPr="00B17E7D">
        <w:rPr>
          <w:rFonts w:asciiTheme="minorHAnsi" w:eastAsia="Calibri" w:hAnsiTheme="minorHAnsi" w:cstheme="minorHAnsi"/>
          <w:sz w:val="22"/>
          <w:szCs w:val="22"/>
        </w:rPr>
        <w:t>Suite</w:t>
      </w:r>
      <w:r w:rsidRPr="00B17E7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17E7D">
        <w:rPr>
          <w:rFonts w:asciiTheme="minorHAnsi" w:eastAsia="Calibri" w:hAnsiTheme="minorHAnsi" w:cstheme="minorHAnsi"/>
          <w:sz w:val="22"/>
          <w:szCs w:val="22"/>
        </w:rPr>
        <w:t>r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17E7D">
        <w:rPr>
          <w:rFonts w:asciiTheme="minorHAnsi" w:eastAsia="Calibri" w:hAnsiTheme="minorHAnsi" w:cstheme="minorHAnsi"/>
          <w:sz w:val="22"/>
          <w:szCs w:val="22"/>
        </w:rPr>
        <w:t>gra</w:t>
      </w:r>
      <w:r w:rsidRPr="00B17E7D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B17E7D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19D41C94" w14:textId="77777777" w:rsidR="00135591" w:rsidRPr="00B17E7D" w:rsidRDefault="00B17E7D">
      <w:pPr>
        <w:tabs>
          <w:tab w:val="left" w:pos="360"/>
        </w:tabs>
        <w:spacing w:before="32" w:line="240" w:lineRule="exact"/>
        <w:ind w:left="360" w:right="269" w:hanging="360"/>
        <w:rPr>
          <w:rFonts w:asciiTheme="minorHAnsi" w:eastAsia="Calibri" w:hAnsiTheme="minorHAnsi" w:cstheme="minorHAnsi"/>
          <w:sz w:val="22"/>
          <w:szCs w:val="22"/>
        </w:rPr>
      </w:pPr>
      <w:r w:rsidRPr="00B17E7D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B17E7D">
        <w:rPr>
          <w:rFonts w:asciiTheme="minorHAnsi" w:eastAsia="Segoe MDL2 Assets" w:hAnsiTheme="minorHAnsi" w:cstheme="minorHAnsi"/>
          <w:sz w:val="22"/>
          <w:szCs w:val="22"/>
        </w:rPr>
        <w:tab/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17E7D">
        <w:rPr>
          <w:rFonts w:asciiTheme="minorHAnsi" w:eastAsia="Calibri" w:hAnsiTheme="minorHAnsi" w:cstheme="minorHAnsi"/>
          <w:sz w:val="22"/>
          <w:szCs w:val="22"/>
        </w:rPr>
        <w:t>a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17E7D">
        <w:rPr>
          <w:rFonts w:asciiTheme="minorHAnsi" w:eastAsia="Calibri" w:hAnsiTheme="minorHAnsi" w:cstheme="minorHAnsi"/>
          <w:sz w:val="22"/>
          <w:szCs w:val="22"/>
        </w:rPr>
        <w:t>i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17E7D">
        <w:rPr>
          <w:rFonts w:asciiTheme="minorHAnsi" w:eastAsia="Calibri" w:hAnsiTheme="minorHAnsi" w:cstheme="minorHAnsi"/>
          <w:sz w:val="22"/>
          <w:szCs w:val="22"/>
        </w:rPr>
        <w:t>g</w:t>
      </w:r>
      <w:r w:rsidRPr="00B17E7D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17E7D">
        <w:rPr>
          <w:rFonts w:asciiTheme="minorHAnsi" w:eastAsia="Calibri" w:hAnsiTheme="minorHAnsi" w:cstheme="minorHAnsi"/>
          <w:sz w:val="22"/>
          <w:szCs w:val="22"/>
        </w:rPr>
        <w:t>a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17E7D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B17E7D">
        <w:rPr>
          <w:rFonts w:asciiTheme="minorHAnsi" w:eastAsia="Calibri" w:hAnsiTheme="minorHAnsi" w:cstheme="minorHAnsi"/>
          <w:sz w:val="22"/>
          <w:szCs w:val="22"/>
        </w:rPr>
        <w:t>ral</w:t>
      </w:r>
      <w:r w:rsidRPr="00B17E7D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17E7D">
        <w:rPr>
          <w:rFonts w:asciiTheme="minorHAnsi" w:eastAsia="Calibri" w:hAnsiTheme="minorHAnsi" w:cstheme="minorHAnsi"/>
          <w:sz w:val="22"/>
          <w:szCs w:val="22"/>
        </w:rPr>
        <w:t>ri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17E7D">
        <w:rPr>
          <w:rFonts w:asciiTheme="minorHAnsi" w:eastAsia="Calibri" w:hAnsiTheme="minorHAnsi" w:cstheme="minorHAnsi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with</w:t>
      </w:r>
      <w:r w:rsidRPr="00B17E7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B17E7D">
        <w:rPr>
          <w:rFonts w:asciiTheme="minorHAnsi" w:eastAsia="Calibri" w:hAnsiTheme="minorHAnsi" w:cstheme="minorHAnsi"/>
          <w:spacing w:val="3"/>
          <w:sz w:val="22"/>
          <w:szCs w:val="22"/>
        </w:rPr>
        <w:t>l</w:t>
      </w:r>
      <w:r w:rsidRPr="00B17E7D">
        <w:rPr>
          <w:rFonts w:asciiTheme="minorHAnsi" w:eastAsia="Calibri" w:hAnsiTheme="minorHAnsi" w:cstheme="minorHAnsi"/>
          <w:sz w:val="22"/>
          <w:szCs w:val="22"/>
        </w:rPr>
        <w:t>o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17E7D">
        <w:rPr>
          <w:rFonts w:asciiTheme="minorHAnsi" w:eastAsia="Calibri" w:hAnsiTheme="minorHAnsi" w:cstheme="minorHAnsi"/>
          <w:sz w:val="22"/>
          <w:szCs w:val="22"/>
        </w:rPr>
        <w:t>al,</w:t>
      </w:r>
      <w:r w:rsidRPr="00B17E7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stro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17E7D">
        <w:rPr>
          <w:rFonts w:asciiTheme="minorHAnsi" w:eastAsia="Calibri" w:hAnsiTheme="minorHAnsi" w:cstheme="minorHAnsi"/>
          <w:sz w:val="22"/>
          <w:szCs w:val="22"/>
        </w:rPr>
        <w:t>g,</w:t>
      </w:r>
      <w:r w:rsidRPr="00B17E7D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a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17E7D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17E7D">
        <w:rPr>
          <w:rFonts w:asciiTheme="minorHAnsi" w:eastAsia="Calibri" w:hAnsiTheme="minorHAnsi" w:cstheme="minorHAnsi"/>
          <w:sz w:val="22"/>
          <w:szCs w:val="22"/>
        </w:rPr>
        <w:t>r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17E7D">
        <w:rPr>
          <w:rFonts w:asciiTheme="minorHAnsi" w:eastAsia="Calibri" w:hAnsiTheme="minorHAnsi" w:cstheme="minorHAnsi"/>
          <w:sz w:val="22"/>
          <w:szCs w:val="22"/>
        </w:rPr>
        <w:t>ac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17E7D">
        <w:rPr>
          <w:rFonts w:asciiTheme="minorHAnsi" w:eastAsia="Calibri" w:hAnsiTheme="minorHAnsi" w:cstheme="minorHAnsi"/>
          <w:sz w:val="22"/>
          <w:szCs w:val="22"/>
        </w:rPr>
        <w:t>i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17E7D">
        <w:rPr>
          <w:rFonts w:asciiTheme="minorHAnsi" w:eastAsia="Calibri" w:hAnsiTheme="minorHAnsi" w:cstheme="minorHAnsi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B17E7D">
        <w:rPr>
          <w:rFonts w:asciiTheme="minorHAnsi" w:eastAsia="Calibri" w:hAnsiTheme="minorHAnsi" w:cstheme="minorHAnsi"/>
          <w:sz w:val="22"/>
          <w:szCs w:val="22"/>
        </w:rPr>
        <w:t>ork</w:t>
      </w:r>
      <w:r w:rsidRPr="00B17E7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et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17E7D">
        <w:rPr>
          <w:rFonts w:asciiTheme="minorHAnsi" w:eastAsia="Calibri" w:hAnsiTheme="minorHAnsi" w:cstheme="minorHAnsi"/>
          <w:sz w:val="22"/>
          <w:szCs w:val="22"/>
        </w:rPr>
        <w:t>i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B17E7D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95910C3" w14:textId="77777777" w:rsidR="00135591" w:rsidRPr="00B17E7D" w:rsidRDefault="00B17E7D">
      <w:pPr>
        <w:spacing w:before="7"/>
        <w:rPr>
          <w:rFonts w:asciiTheme="minorHAnsi" w:eastAsia="Calibri" w:hAnsiTheme="minorHAnsi" w:cstheme="minorHAnsi"/>
          <w:sz w:val="22"/>
          <w:szCs w:val="22"/>
        </w:rPr>
      </w:pPr>
      <w:r w:rsidRPr="00B17E7D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B17E7D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Cr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z w:val="22"/>
          <w:szCs w:val="22"/>
        </w:rPr>
        <w:t>a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17E7D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17E7D">
        <w:rPr>
          <w:rFonts w:asciiTheme="minorHAnsi" w:eastAsia="Calibri" w:hAnsiTheme="minorHAnsi" w:cstheme="minorHAnsi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17E7D">
        <w:rPr>
          <w:rFonts w:asciiTheme="minorHAnsi" w:eastAsia="Calibri" w:hAnsiTheme="minorHAnsi" w:cstheme="minorHAnsi"/>
          <w:sz w:val="22"/>
          <w:szCs w:val="22"/>
        </w:rPr>
        <w:t>d</w:t>
      </w:r>
      <w:r w:rsidRPr="00B17E7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i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nn</w:t>
      </w:r>
      <w:r w:rsidRPr="00B17E7D">
        <w:rPr>
          <w:rFonts w:asciiTheme="minorHAnsi" w:eastAsia="Calibri" w:hAnsiTheme="minorHAnsi" w:cstheme="minorHAnsi"/>
          <w:sz w:val="22"/>
          <w:szCs w:val="22"/>
        </w:rPr>
        <w:t>o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17E7D">
        <w:rPr>
          <w:rFonts w:asciiTheme="minorHAnsi" w:eastAsia="Calibri" w:hAnsiTheme="minorHAnsi" w:cstheme="minorHAnsi"/>
          <w:sz w:val="22"/>
          <w:szCs w:val="22"/>
        </w:rPr>
        <w:t>a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17E7D">
        <w:rPr>
          <w:rFonts w:asciiTheme="minorHAnsi" w:eastAsia="Calibri" w:hAnsiTheme="minorHAnsi" w:cstheme="minorHAnsi"/>
          <w:sz w:val="22"/>
          <w:szCs w:val="22"/>
        </w:rPr>
        <w:t>i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z w:val="22"/>
          <w:szCs w:val="22"/>
        </w:rPr>
        <w:t>,</w:t>
      </w:r>
      <w:r w:rsidRPr="00B17E7D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with</w:t>
      </w:r>
      <w:r w:rsidRPr="00B17E7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g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17E7D">
        <w:rPr>
          <w:rFonts w:asciiTheme="minorHAnsi" w:eastAsia="Calibri" w:hAnsiTheme="minorHAnsi" w:cstheme="minorHAnsi"/>
          <w:sz w:val="22"/>
          <w:szCs w:val="22"/>
        </w:rPr>
        <w:t>od</w:t>
      </w:r>
      <w:r w:rsidRPr="00B17E7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B17E7D">
        <w:rPr>
          <w:rFonts w:asciiTheme="minorHAnsi" w:eastAsia="Calibri" w:hAnsiTheme="minorHAnsi" w:cstheme="minorHAnsi"/>
          <w:sz w:val="22"/>
          <w:szCs w:val="22"/>
        </w:rPr>
        <w:t>ign</w:t>
      </w:r>
      <w:r w:rsidRPr="00B17E7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17E7D">
        <w:rPr>
          <w:rFonts w:asciiTheme="minorHAnsi" w:eastAsia="Calibri" w:hAnsiTheme="minorHAnsi" w:cstheme="minorHAnsi"/>
          <w:sz w:val="22"/>
          <w:szCs w:val="22"/>
        </w:rPr>
        <w:t>kil</w:t>
      </w:r>
      <w:r w:rsidRPr="00B17E7D">
        <w:rPr>
          <w:rFonts w:asciiTheme="minorHAnsi" w:eastAsia="Calibri" w:hAnsiTheme="minorHAnsi" w:cstheme="minorHAnsi"/>
          <w:spacing w:val="3"/>
          <w:sz w:val="22"/>
          <w:szCs w:val="22"/>
        </w:rPr>
        <w:t>ls</w:t>
      </w:r>
      <w:r w:rsidRPr="00B17E7D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8E4EF1D" w14:textId="77777777" w:rsidR="00135591" w:rsidRPr="00B17E7D" w:rsidRDefault="00B17E7D">
      <w:pPr>
        <w:spacing w:before="6"/>
        <w:rPr>
          <w:rFonts w:asciiTheme="minorHAnsi" w:eastAsia="Calibri" w:hAnsiTheme="minorHAnsi" w:cstheme="minorHAnsi"/>
          <w:sz w:val="22"/>
          <w:szCs w:val="22"/>
        </w:rPr>
      </w:pPr>
      <w:r w:rsidRPr="00B17E7D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B17E7D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Pr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B17E7D">
        <w:rPr>
          <w:rFonts w:asciiTheme="minorHAnsi" w:eastAsia="Calibri" w:hAnsiTheme="minorHAnsi" w:cstheme="minorHAnsi"/>
          <w:sz w:val="22"/>
          <w:szCs w:val="22"/>
        </w:rPr>
        <w:t>n</w:t>
      </w:r>
      <w:r w:rsidRPr="00B17E7D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mo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17E7D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17E7D">
        <w:rPr>
          <w:rFonts w:asciiTheme="minorHAnsi" w:eastAsia="Calibri" w:hAnsiTheme="minorHAnsi" w:cstheme="minorHAnsi"/>
          <w:sz w:val="22"/>
          <w:szCs w:val="22"/>
        </w:rPr>
        <w:t>a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17E7D">
        <w:rPr>
          <w:rFonts w:asciiTheme="minorHAnsi" w:eastAsia="Calibri" w:hAnsiTheme="minorHAnsi" w:cstheme="minorHAnsi"/>
          <w:sz w:val="22"/>
          <w:szCs w:val="22"/>
        </w:rPr>
        <w:t>io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17E7D">
        <w:rPr>
          <w:rFonts w:asciiTheme="minorHAnsi" w:eastAsia="Calibri" w:hAnsiTheme="minorHAnsi" w:cstheme="minorHAnsi"/>
          <w:sz w:val="22"/>
          <w:szCs w:val="22"/>
        </w:rPr>
        <w:t>al</w:t>
      </w:r>
      <w:r w:rsidRPr="00B17E7D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a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17E7D">
        <w:rPr>
          <w:rFonts w:asciiTheme="minorHAnsi" w:eastAsia="Calibri" w:hAnsiTheme="minorHAnsi" w:cstheme="minorHAnsi"/>
          <w:sz w:val="22"/>
          <w:szCs w:val="22"/>
        </w:rPr>
        <w:t>d</w:t>
      </w:r>
      <w:r w:rsidRPr="00B17E7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lea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z w:val="22"/>
          <w:szCs w:val="22"/>
        </w:rPr>
        <w:t>r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17E7D">
        <w:rPr>
          <w:rFonts w:asciiTheme="minorHAnsi" w:eastAsia="Calibri" w:hAnsiTheme="minorHAnsi" w:cstheme="minorHAnsi"/>
          <w:sz w:val="22"/>
          <w:szCs w:val="22"/>
        </w:rPr>
        <w:t>ip</w:t>
      </w:r>
      <w:r w:rsidRPr="00B17E7D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ski</w:t>
      </w:r>
      <w:r w:rsidRPr="00B17E7D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B17E7D">
        <w:rPr>
          <w:rFonts w:asciiTheme="minorHAnsi" w:eastAsia="Calibri" w:hAnsiTheme="minorHAnsi" w:cstheme="minorHAnsi"/>
          <w:sz w:val="22"/>
          <w:szCs w:val="22"/>
        </w:rPr>
        <w:t>l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17E7D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1B6297E" w14:textId="77777777" w:rsidR="00135591" w:rsidRPr="00B17E7D" w:rsidRDefault="00B17E7D">
      <w:pPr>
        <w:spacing w:before="4"/>
        <w:rPr>
          <w:rFonts w:asciiTheme="minorHAnsi" w:eastAsia="Calibri" w:hAnsiTheme="minorHAnsi" w:cstheme="minorHAnsi"/>
          <w:sz w:val="22"/>
          <w:szCs w:val="22"/>
        </w:rPr>
      </w:pPr>
      <w:r w:rsidRPr="00B17E7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B17E7D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A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z w:val="22"/>
          <w:szCs w:val="22"/>
        </w:rPr>
        <w:t>am</w:t>
      </w:r>
      <w:r w:rsidRPr="00B17E7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17E7D">
        <w:rPr>
          <w:rFonts w:asciiTheme="minorHAnsi" w:eastAsia="Calibri" w:hAnsiTheme="minorHAnsi" w:cstheme="minorHAnsi"/>
          <w:sz w:val="22"/>
          <w:szCs w:val="22"/>
        </w:rPr>
        <w:t>la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z w:val="22"/>
          <w:szCs w:val="22"/>
        </w:rPr>
        <w:t>r</w:t>
      </w:r>
      <w:r w:rsidRPr="00B17E7D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B17E7D">
        <w:rPr>
          <w:rFonts w:asciiTheme="minorHAnsi" w:eastAsia="Calibri" w:hAnsiTheme="minorHAnsi" w:cstheme="minorHAnsi"/>
          <w:sz w:val="22"/>
          <w:szCs w:val="22"/>
        </w:rPr>
        <w:t>ith</w:t>
      </w:r>
      <w:r w:rsidRPr="00B17E7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17E7D">
        <w:rPr>
          <w:rFonts w:asciiTheme="minorHAnsi" w:eastAsia="Calibri" w:hAnsiTheme="minorHAnsi" w:cstheme="minorHAnsi"/>
          <w:sz w:val="22"/>
          <w:szCs w:val="22"/>
        </w:rPr>
        <w:t>n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17E7D">
        <w:rPr>
          <w:rFonts w:asciiTheme="minorHAnsi" w:eastAsia="Calibri" w:hAnsiTheme="minorHAnsi" w:cstheme="minorHAnsi"/>
          <w:sz w:val="22"/>
          <w:szCs w:val="22"/>
        </w:rPr>
        <w:t>t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hu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17E7D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17E7D">
        <w:rPr>
          <w:rFonts w:asciiTheme="minorHAnsi" w:eastAsia="Calibri" w:hAnsiTheme="minorHAnsi" w:cstheme="minorHAnsi"/>
          <w:sz w:val="22"/>
          <w:szCs w:val="22"/>
        </w:rPr>
        <w:t>astic</w:t>
      </w:r>
      <w:r w:rsidRPr="00B17E7D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at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17E7D">
        <w:rPr>
          <w:rFonts w:asciiTheme="minorHAnsi" w:eastAsia="Calibri" w:hAnsiTheme="minorHAnsi" w:cstheme="minorHAnsi"/>
          <w:sz w:val="22"/>
          <w:szCs w:val="22"/>
        </w:rPr>
        <w:t>it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4628736" w14:textId="77777777" w:rsidR="00135591" w:rsidRPr="00B17E7D" w:rsidRDefault="00135591">
      <w:pPr>
        <w:spacing w:before="5" w:line="200" w:lineRule="exact"/>
        <w:rPr>
          <w:rFonts w:asciiTheme="minorHAnsi" w:hAnsiTheme="minorHAnsi" w:cstheme="minorHAnsi"/>
          <w:sz w:val="22"/>
          <w:szCs w:val="22"/>
        </w:rPr>
      </w:pPr>
    </w:p>
    <w:p w14:paraId="42EA048C" w14:textId="77777777" w:rsidR="00135591" w:rsidRPr="00B17E7D" w:rsidRDefault="00B17E7D">
      <w:pPr>
        <w:rPr>
          <w:rFonts w:asciiTheme="minorHAnsi" w:eastAsia="Calibri" w:hAnsiTheme="minorHAnsi" w:cstheme="minorHAnsi"/>
          <w:sz w:val="22"/>
          <w:szCs w:val="22"/>
        </w:rPr>
      </w:pPr>
      <w:r w:rsidRPr="00B17E7D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B17E7D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B17E7D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b/>
          <w:spacing w:val="3"/>
          <w:sz w:val="22"/>
          <w:szCs w:val="22"/>
        </w:rPr>
        <w:t>R</w:t>
      </w:r>
      <w:r w:rsidRPr="00B17E7D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B17E7D">
        <w:rPr>
          <w:rFonts w:asciiTheme="minorHAnsi" w:eastAsia="Calibri" w:hAnsiTheme="minorHAnsi" w:cstheme="minorHAnsi"/>
          <w:b/>
          <w:spacing w:val="2"/>
          <w:sz w:val="22"/>
          <w:szCs w:val="22"/>
        </w:rPr>
        <w:t>C</w:t>
      </w:r>
      <w:r w:rsidRPr="00B17E7D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26BD5836" w14:textId="77777777" w:rsidR="00135591" w:rsidRPr="00B17E7D" w:rsidRDefault="00B17E7D">
      <w:pPr>
        <w:spacing w:before="39"/>
        <w:rPr>
          <w:rFonts w:asciiTheme="minorHAnsi" w:eastAsia="Calibri" w:hAnsiTheme="minorHAnsi" w:cstheme="minorHAnsi"/>
          <w:sz w:val="22"/>
          <w:szCs w:val="22"/>
        </w:rPr>
      </w:pPr>
      <w:r w:rsidRPr="00B17E7D">
        <w:rPr>
          <w:rFonts w:asciiTheme="minorHAnsi" w:eastAsia="Calibri" w:hAnsiTheme="minorHAnsi" w:cstheme="minorHAnsi"/>
          <w:sz w:val="22"/>
          <w:szCs w:val="22"/>
        </w:rPr>
        <w:t>A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17E7D">
        <w:rPr>
          <w:rFonts w:asciiTheme="minorHAnsi" w:eastAsia="Calibri" w:hAnsiTheme="minorHAnsi" w:cstheme="minorHAnsi"/>
          <w:sz w:val="22"/>
          <w:szCs w:val="22"/>
        </w:rPr>
        <w:t>ail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B17E7D">
        <w:rPr>
          <w:rFonts w:asciiTheme="minorHAnsi" w:eastAsia="Calibri" w:hAnsiTheme="minorHAnsi" w:cstheme="minorHAnsi"/>
          <w:sz w:val="22"/>
          <w:szCs w:val="22"/>
        </w:rPr>
        <w:t>le</w:t>
      </w:r>
      <w:r w:rsidRPr="00B17E7D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17E7D">
        <w:rPr>
          <w:rFonts w:asciiTheme="minorHAnsi" w:eastAsia="Calibri" w:hAnsiTheme="minorHAnsi" w:cstheme="minorHAnsi"/>
          <w:sz w:val="22"/>
          <w:szCs w:val="22"/>
        </w:rPr>
        <w:t>n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r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que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17E7D">
        <w:rPr>
          <w:rFonts w:asciiTheme="minorHAnsi" w:eastAsia="Calibri" w:hAnsiTheme="minorHAnsi" w:cstheme="minorHAnsi"/>
          <w:sz w:val="22"/>
          <w:szCs w:val="22"/>
        </w:rPr>
        <w:t>t.</w:t>
      </w:r>
    </w:p>
    <w:p w14:paraId="48EDD1EE" w14:textId="77777777" w:rsidR="00135591" w:rsidRPr="00B17E7D" w:rsidRDefault="00135591">
      <w:pPr>
        <w:spacing w:before="18" w:line="280" w:lineRule="exact"/>
        <w:rPr>
          <w:rFonts w:asciiTheme="minorHAnsi" w:hAnsiTheme="minorHAnsi" w:cstheme="minorHAnsi"/>
          <w:sz w:val="22"/>
          <w:szCs w:val="22"/>
        </w:rPr>
      </w:pPr>
    </w:p>
    <w:p w14:paraId="669B67C8" w14:textId="77777777" w:rsidR="00135591" w:rsidRPr="00B17E7D" w:rsidRDefault="00B17E7D">
      <w:pPr>
        <w:rPr>
          <w:rFonts w:asciiTheme="minorHAnsi" w:eastAsia="Calibri" w:hAnsiTheme="minorHAnsi" w:cstheme="minorHAnsi"/>
          <w:sz w:val="22"/>
          <w:szCs w:val="22"/>
        </w:rPr>
      </w:pPr>
      <w:r w:rsidRPr="00B17E7D">
        <w:rPr>
          <w:rFonts w:asciiTheme="minorHAnsi" w:eastAsia="Calibri" w:hAnsiTheme="minorHAnsi" w:cstheme="minorHAnsi"/>
          <w:b/>
          <w:sz w:val="22"/>
          <w:szCs w:val="22"/>
        </w:rPr>
        <w:t>CONT</w:t>
      </w:r>
      <w:r w:rsidRPr="00B17E7D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B17E7D">
        <w:rPr>
          <w:rFonts w:asciiTheme="minorHAnsi" w:eastAsia="Calibri" w:hAnsiTheme="minorHAnsi" w:cstheme="minorHAnsi"/>
          <w:b/>
          <w:spacing w:val="2"/>
          <w:sz w:val="22"/>
          <w:szCs w:val="22"/>
        </w:rPr>
        <w:t>C</w:t>
      </w:r>
      <w:r w:rsidRPr="00B17E7D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B17E7D">
        <w:rPr>
          <w:rFonts w:asciiTheme="minorHAnsi" w:eastAsia="Calibri" w:hAnsiTheme="minorHAnsi" w:cstheme="minorHAnsi"/>
          <w:b/>
          <w:spacing w:val="-8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b/>
          <w:spacing w:val="2"/>
          <w:sz w:val="22"/>
          <w:szCs w:val="22"/>
        </w:rPr>
        <w:t>D</w:t>
      </w:r>
      <w:r w:rsidRPr="00B17E7D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B17E7D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B17E7D">
        <w:rPr>
          <w:rFonts w:asciiTheme="minorHAnsi" w:eastAsia="Calibri" w:hAnsiTheme="minorHAnsi" w:cstheme="minorHAnsi"/>
          <w:b/>
          <w:sz w:val="22"/>
          <w:szCs w:val="22"/>
        </w:rPr>
        <w:t>ILS</w:t>
      </w:r>
    </w:p>
    <w:p w14:paraId="72E95911" w14:textId="77777777" w:rsidR="00135591" w:rsidRPr="00B17E7D" w:rsidRDefault="00B17E7D">
      <w:pPr>
        <w:spacing w:before="34" w:line="276" w:lineRule="auto"/>
        <w:ind w:right="410"/>
        <w:rPr>
          <w:rFonts w:asciiTheme="minorHAnsi" w:eastAsia="Calibri" w:hAnsiTheme="minorHAnsi" w:cstheme="minorHAnsi"/>
          <w:sz w:val="22"/>
          <w:szCs w:val="22"/>
        </w:rPr>
      </w:pPr>
      <w:r w:rsidRPr="00B17E7D">
        <w:rPr>
          <w:rFonts w:asciiTheme="minorHAnsi" w:eastAsia="Calibri" w:hAnsiTheme="minorHAnsi" w:cstheme="minorHAnsi"/>
          <w:sz w:val="22"/>
          <w:szCs w:val="22"/>
        </w:rPr>
        <w:lastRenderedPageBreak/>
        <w:t>Da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17E7D">
        <w:rPr>
          <w:rFonts w:asciiTheme="minorHAnsi" w:eastAsia="Calibri" w:hAnsiTheme="minorHAnsi" w:cstheme="minorHAnsi"/>
          <w:sz w:val="22"/>
          <w:szCs w:val="22"/>
        </w:rPr>
        <w:t>j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17E7D">
        <w:rPr>
          <w:rFonts w:asciiTheme="minorHAnsi" w:eastAsia="Calibri" w:hAnsiTheme="minorHAnsi" w:cstheme="minorHAnsi"/>
          <w:sz w:val="22"/>
          <w:szCs w:val="22"/>
        </w:rPr>
        <w:t>b</w:t>
      </w:r>
      <w:r w:rsidRPr="00B17E7D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B17E7D">
        <w:rPr>
          <w:rFonts w:asciiTheme="minorHAnsi" w:eastAsia="Calibri" w:hAnsiTheme="minorHAnsi" w:cstheme="minorHAnsi"/>
          <w:sz w:val="22"/>
          <w:szCs w:val="22"/>
        </w:rPr>
        <w:t>t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17E7D">
        <w:rPr>
          <w:rFonts w:asciiTheme="minorHAnsi" w:eastAsia="Calibri" w:hAnsiTheme="minorHAnsi" w:cstheme="minorHAnsi"/>
          <w:sz w:val="22"/>
          <w:szCs w:val="22"/>
        </w:rPr>
        <w:t>,</w:t>
      </w:r>
      <w:r w:rsidRPr="00B17E7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120</w:t>
      </w:r>
      <w:r w:rsidRPr="00B17E7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V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17E7D">
        <w:rPr>
          <w:rFonts w:asciiTheme="minorHAnsi" w:eastAsia="Calibri" w:hAnsiTheme="minorHAnsi" w:cstheme="minorHAnsi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S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17E7D">
        <w:rPr>
          <w:rFonts w:asciiTheme="minorHAnsi" w:eastAsia="Calibri" w:hAnsiTheme="minorHAnsi" w:cstheme="minorHAnsi"/>
          <w:sz w:val="22"/>
          <w:szCs w:val="22"/>
        </w:rPr>
        <w:t>r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z w:val="22"/>
          <w:szCs w:val="22"/>
        </w:rPr>
        <w:t>t</w:t>
      </w:r>
      <w:r w:rsidRPr="00B17E7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B</w:t>
      </w:r>
      <w:r w:rsidRPr="00B17E7D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17E7D">
        <w:rPr>
          <w:rFonts w:asciiTheme="minorHAnsi" w:eastAsia="Calibri" w:hAnsiTheme="minorHAnsi" w:cstheme="minorHAnsi"/>
          <w:sz w:val="22"/>
          <w:szCs w:val="22"/>
        </w:rPr>
        <w:t>rmi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17E7D">
        <w:rPr>
          <w:rFonts w:asciiTheme="minorHAnsi" w:eastAsia="Calibri" w:hAnsiTheme="minorHAnsi" w:cstheme="minorHAnsi"/>
          <w:sz w:val="22"/>
          <w:szCs w:val="22"/>
        </w:rPr>
        <w:t>g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17E7D">
        <w:rPr>
          <w:rFonts w:asciiTheme="minorHAnsi" w:eastAsia="Calibri" w:hAnsiTheme="minorHAnsi" w:cstheme="minorHAnsi"/>
          <w:sz w:val="22"/>
          <w:szCs w:val="22"/>
        </w:rPr>
        <w:t>am</w:t>
      </w:r>
      <w:r w:rsidRPr="00B17E7D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B</w:t>
      </w:r>
      <w:r w:rsidRPr="00B17E7D">
        <w:rPr>
          <w:rFonts w:asciiTheme="minorHAnsi" w:eastAsia="Calibri" w:hAnsiTheme="minorHAnsi" w:cstheme="minorHAnsi"/>
          <w:spacing w:val="2"/>
          <w:sz w:val="22"/>
          <w:szCs w:val="22"/>
        </w:rPr>
        <w:t>1</w:t>
      </w:r>
      <w:r w:rsidRPr="00B17E7D">
        <w:rPr>
          <w:rFonts w:asciiTheme="minorHAnsi" w:eastAsia="Calibri" w:hAnsiTheme="minorHAnsi" w:cstheme="minorHAnsi"/>
          <w:sz w:val="22"/>
          <w:szCs w:val="22"/>
        </w:rPr>
        <w:t>8</w:t>
      </w:r>
      <w:r w:rsidRPr="00B17E7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6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17E7D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17E7D">
        <w:rPr>
          <w:rFonts w:asciiTheme="minorHAnsi" w:eastAsia="Calibri" w:hAnsiTheme="minorHAnsi" w:cstheme="minorHAnsi"/>
          <w:sz w:val="22"/>
          <w:szCs w:val="22"/>
        </w:rPr>
        <w:t>:</w:t>
      </w:r>
      <w:r w:rsidRPr="00B17E7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00</w:t>
      </w:r>
      <w:r w:rsidRPr="00B17E7D">
        <w:rPr>
          <w:rFonts w:asciiTheme="minorHAnsi" w:eastAsia="Calibri" w:hAnsiTheme="minorHAnsi" w:cstheme="minorHAnsi"/>
          <w:spacing w:val="2"/>
          <w:sz w:val="22"/>
          <w:szCs w:val="22"/>
        </w:rPr>
        <w:t>4</w:t>
      </w:r>
      <w:r w:rsidRPr="00B17E7D">
        <w:rPr>
          <w:rFonts w:asciiTheme="minorHAnsi" w:eastAsia="Calibri" w:hAnsiTheme="minorHAnsi" w:cstheme="minorHAnsi"/>
          <w:sz w:val="22"/>
          <w:szCs w:val="22"/>
        </w:rPr>
        <w:t>4</w:t>
      </w:r>
      <w:r w:rsidRPr="00B17E7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121</w:t>
      </w:r>
      <w:r w:rsidRPr="00B17E7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2"/>
          <w:sz w:val="22"/>
          <w:szCs w:val="22"/>
        </w:rPr>
        <w:t>6</w:t>
      </w:r>
      <w:r w:rsidRPr="00B17E7D">
        <w:rPr>
          <w:rFonts w:asciiTheme="minorHAnsi" w:eastAsia="Calibri" w:hAnsiTheme="minorHAnsi" w:cstheme="minorHAnsi"/>
          <w:sz w:val="22"/>
          <w:szCs w:val="22"/>
        </w:rPr>
        <w:t>38</w:t>
      </w:r>
      <w:r w:rsidRPr="00B17E7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00</w:t>
      </w:r>
      <w:r w:rsidRPr="00B17E7D">
        <w:rPr>
          <w:rFonts w:asciiTheme="minorHAnsi" w:eastAsia="Calibri" w:hAnsiTheme="minorHAnsi" w:cstheme="minorHAnsi"/>
          <w:spacing w:val="2"/>
          <w:sz w:val="22"/>
          <w:szCs w:val="22"/>
        </w:rPr>
        <w:t>2</w:t>
      </w:r>
      <w:r w:rsidRPr="00B17E7D">
        <w:rPr>
          <w:rFonts w:asciiTheme="minorHAnsi" w:eastAsia="Calibri" w:hAnsiTheme="minorHAnsi" w:cstheme="minorHAnsi"/>
          <w:sz w:val="22"/>
          <w:szCs w:val="22"/>
        </w:rPr>
        <w:t>6</w:t>
      </w:r>
      <w:r w:rsidRPr="00B17E7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-</w:t>
      </w:r>
      <w:r w:rsidRPr="00B17E7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z w:val="22"/>
          <w:szCs w:val="22"/>
        </w:rPr>
        <w:t>:</w:t>
      </w:r>
      <w:r w:rsidRPr="00B17E7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hyperlink r:id="rId5">
        <w:r w:rsidRPr="00B17E7D">
          <w:rPr>
            <w:rFonts w:asciiTheme="minorHAnsi" w:eastAsia="Calibri" w:hAnsiTheme="minorHAnsi" w:cstheme="minorHAnsi"/>
            <w:sz w:val="22"/>
            <w:szCs w:val="22"/>
          </w:rPr>
          <w:t>i</w:t>
        </w:r>
        <w:r w:rsidRPr="00B17E7D">
          <w:rPr>
            <w:rFonts w:asciiTheme="minorHAnsi" w:eastAsia="Calibri" w:hAnsiTheme="minorHAnsi" w:cstheme="minorHAnsi"/>
            <w:spacing w:val="1"/>
            <w:sz w:val="22"/>
            <w:szCs w:val="22"/>
          </w:rPr>
          <w:t>n</w:t>
        </w:r>
        <w:r w:rsidRPr="00B17E7D">
          <w:rPr>
            <w:rFonts w:asciiTheme="minorHAnsi" w:eastAsia="Calibri" w:hAnsiTheme="minorHAnsi" w:cstheme="minorHAnsi"/>
            <w:spacing w:val="-1"/>
            <w:sz w:val="22"/>
            <w:szCs w:val="22"/>
          </w:rPr>
          <w:t>f</w:t>
        </w:r>
        <w:r w:rsidRPr="00B17E7D">
          <w:rPr>
            <w:rFonts w:asciiTheme="minorHAnsi" w:eastAsia="Calibri" w:hAnsiTheme="minorHAnsi" w:cstheme="minorHAnsi"/>
            <w:spacing w:val="3"/>
            <w:sz w:val="22"/>
            <w:szCs w:val="22"/>
          </w:rPr>
          <w:t>o</w:t>
        </w:r>
        <w:r w:rsidRPr="00B17E7D">
          <w:rPr>
            <w:rFonts w:asciiTheme="minorHAnsi" w:eastAsia="Calibri" w:hAnsiTheme="minorHAnsi" w:cstheme="minorHAnsi"/>
            <w:sz w:val="22"/>
            <w:szCs w:val="22"/>
          </w:rPr>
          <w:t>@d</w:t>
        </w:r>
        <w:r w:rsidRPr="00B17E7D">
          <w:rPr>
            <w:rFonts w:asciiTheme="minorHAnsi" w:eastAsia="Calibri" w:hAnsiTheme="minorHAnsi" w:cstheme="minorHAnsi"/>
            <w:spacing w:val="1"/>
            <w:sz w:val="22"/>
            <w:szCs w:val="22"/>
          </w:rPr>
          <w:t>ay</w:t>
        </w:r>
        <w:r w:rsidRPr="00B17E7D">
          <w:rPr>
            <w:rFonts w:asciiTheme="minorHAnsi" w:eastAsia="Calibri" w:hAnsiTheme="minorHAnsi" w:cstheme="minorHAnsi"/>
            <w:sz w:val="22"/>
            <w:szCs w:val="22"/>
          </w:rPr>
          <w:t>j</w:t>
        </w:r>
        <w:r w:rsidRPr="00B17E7D">
          <w:rPr>
            <w:rFonts w:asciiTheme="minorHAnsi" w:eastAsia="Calibri" w:hAnsiTheme="minorHAnsi" w:cstheme="minorHAnsi"/>
            <w:spacing w:val="1"/>
            <w:sz w:val="22"/>
            <w:szCs w:val="22"/>
          </w:rPr>
          <w:t>ob</w:t>
        </w:r>
        <w:r w:rsidRPr="00B17E7D">
          <w:rPr>
            <w:rFonts w:asciiTheme="minorHAnsi" w:eastAsia="Calibri" w:hAnsiTheme="minorHAnsi" w:cstheme="minorHAnsi"/>
            <w:sz w:val="22"/>
            <w:szCs w:val="22"/>
          </w:rPr>
          <w:t>.com</w:t>
        </w:r>
      </w:hyperlink>
    </w:p>
    <w:p w14:paraId="7D0AD337" w14:textId="77777777" w:rsidR="00135591" w:rsidRPr="00B17E7D" w:rsidRDefault="00B17E7D">
      <w:pPr>
        <w:spacing w:before="9"/>
        <w:rPr>
          <w:rFonts w:asciiTheme="minorHAnsi" w:eastAsia="Calibri" w:hAnsiTheme="minorHAnsi" w:cstheme="minorHAnsi"/>
          <w:sz w:val="22"/>
          <w:szCs w:val="22"/>
        </w:rPr>
        <w:sectPr w:rsidR="00135591" w:rsidRPr="00B17E7D">
          <w:type w:val="continuous"/>
          <w:pgSz w:w="12240" w:h="15840"/>
          <w:pgMar w:top="1020" w:right="700" w:bottom="280" w:left="740" w:header="720" w:footer="720" w:gutter="0"/>
          <w:cols w:num="2" w:space="720" w:equalWidth="0">
            <w:col w:w="5240" w:space="1120"/>
            <w:col w:w="4440"/>
          </w:cols>
        </w:sectPr>
      </w:pPr>
      <w:r w:rsidRPr="00B17E7D">
        <w:rPr>
          <w:rFonts w:asciiTheme="minorHAnsi" w:eastAsia="Calibri" w:hAnsiTheme="minorHAnsi" w:cstheme="minorHAnsi"/>
          <w:sz w:val="22"/>
          <w:szCs w:val="22"/>
        </w:rPr>
        <w:t>W:</w:t>
      </w:r>
      <w:r w:rsidRPr="00B17E7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hyperlink r:id="rId6">
        <w:r w:rsidRPr="00B17E7D">
          <w:rPr>
            <w:rFonts w:asciiTheme="minorHAnsi" w:eastAsia="Calibri" w:hAnsiTheme="minorHAnsi" w:cstheme="minorHAnsi"/>
            <w:sz w:val="22"/>
            <w:szCs w:val="22"/>
          </w:rPr>
          <w:t>w</w:t>
        </w:r>
        <w:r w:rsidRPr="00B17E7D">
          <w:rPr>
            <w:rFonts w:asciiTheme="minorHAnsi" w:eastAsia="Calibri" w:hAnsiTheme="minorHAnsi" w:cstheme="minorHAnsi"/>
            <w:spacing w:val="1"/>
            <w:sz w:val="22"/>
            <w:szCs w:val="22"/>
          </w:rPr>
          <w:t>w</w:t>
        </w:r>
        <w:r w:rsidRPr="00B17E7D">
          <w:rPr>
            <w:rFonts w:asciiTheme="minorHAnsi" w:eastAsia="Calibri" w:hAnsiTheme="minorHAnsi" w:cstheme="minorHAnsi"/>
            <w:spacing w:val="-1"/>
            <w:sz w:val="22"/>
            <w:szCs w:val="22"/>
          </w:rPr>
          <w:t>w</w:t>
        </w:r>
        <w:r w:rsidRPr="00B17E7D">
          <w:rPr>
            <w:rFonts w:asciiTheme="minorHAnsi" w:eastAsia="Calibri" w:hAnsiTheme="minorHAnsi" w:cstheme="minorHAnsi"/>
            <w:sz w:val="22"/>
            <w:szCs w:val="22"/>
          </w:rPr>
          <w:t>.</w:t>
        </w:r>
        <w:r w:rsidRPr="00B17E7D">
          <w:rPr>
            <w:rFonts w:asciiTheme="minorHAnsi" w:eastAsia="Calibri" w:hAnsiTheme="minorHAnsi" w:cstheme="minorHAnsi"/>
            <w:spacing w:val="1"/>
            <w:sz w:val="22"/>
            <w:szCs w:val="22"/>
          </w:rPr>
          <w:t>d</w:t>
        </w:r>
        <w:r w:rsidRPr="00B17E7D">
          <w:rPr>
            <w:rFonts w:asciiTheme="minorHAnsi" w:eastAsia="Calibri" w:hAnsiTheme="minorHAnsi" w:cstheme="minorHAnsi"/>
            <w:sz w:val="22"/>
            <w:szCs w:val="22"/>
          </w:rPr>
          <w:t>a</w:t>
        </w:r>
        <w:r w:rsidRPr="00B17E7D">
          <w:rPr>
            <w:rFonts w:asciiTheme="minorHAnsi" w:eastAsia="Calibri" w:hAnsiTheme="minorHAnsi" w:cstheme="minorHAnsi"/>
            <w:spacing w:val="1"/>
            <w:sz w:val="22"/>
            <w:szCs w:val="22"/>
          </w:rPr>
          <w:t>y</w:t>
        </w:r>
        <w:r w:rsidRPr="00B17E7D">
          <w:rPr>
            <w:rFonts w:asciiTheme="minorHAnsi" w:eastAsia="Calibri" w:hAnsiTheme="minorHAnsi" w:cstheme="minorHAnsi"/>
            <w:sz w:val="22"/>
            <w:szCs w:val="22"/>
          </w:rPr>
          <w:t>j</w:t>
        </w:r>
        <w:r w:rsidRPr="00B17E7D">
          <w:rPr>
            <w:rFonts w:asciiTheme="minorHAnsi" w:eastAsia="Calibri" w:hAnsiTheme="minorHAnsi" w:cstheme="minorHAnsi"/>
            <w:spacing w:val="1"/>
            <w:sz w:val="22"/>
            <w:szCs w:val="22"/>
          </w:rPr>
          <w:t>ob</w:t>
        </w:r>
        <w:r w:rsidRPr="00B17E7D">
          <w:rPr>
            <w:rFonts w:asciiTheme="minorHAnsi" w:eastAsia="Calibri" w:hAnsiTheme="minorHAnsi" w:cstheme="minorHAnsi"/>
            <w:sz w:val="22"/>
            <w:szCs w:val="22"/>
          </w:rPr>
          <w:t>.com</w:t>
        </w:r>
      </w:hyperlink>
    </w:p>
    <w:p w14:paraId="2355D081" w14:textId="77777777" w:rsidR="00135591" w:rsidRPr="00B17E7D" w:rsidRDefault="00B17E7D">
      <w:pPr>
        <w:spacing w:before="95"/>
        <w:ind w:left="148"/>
        <w:rPr>
          <w:rFonts w:asciiTheme="minorHAnsi" w:hAnsiTheme="minorHAnsi" w:cstheme="minorHAnsi"/>
          <w:sz w:val="22"/>
          <w:szCs w:val="22"/>
        </w:rPr>
      </w:pPr>
      <w:r w:rsidRPr="00B17E7D">
        <w:rPr>
          <w:rFonts w:asciiTheme="minorHAnsi" w:hAnsiTheme="minorHAnsi" w:cstheme="minorHAnsi"/>
          <w:sz w:val="22"/>
          <w:szCs w:val="22"/>
        </w:rPr>
        <w:lastRenderedPageBreak/>
        <w:pict w14:anchorId="11CC9736">
          <v:group id="_x0000_s1027" style="position:absolute;left:0;text-align:left;margin-left:57pt;margin-top:59.25pt;width:483pt;height:0;z-index:-251656704;mso-position-horizontal-relative:page;mso-position-vertical-relative:page" coordorigin="1140,1185" coordsize="9660,0">
            <v:shape id="_x0000_s1028" style="position:absolute;left:1140;top:1185;width:9660;height:0" coordorigin="1140,1185" coordsize="9660,0" path="m1140,1185r9660,e" filled="f" strokecolor="red">
              <v:path arrowok="t"/>
            </v:shape>
            <w10:wrap anchorx="page" anchory="page"/>
          </v:group>
        </w:pict>
      </w:r>
      <w:r w:rsidRPr="00B17E7D">
        <w:rPr>
          <w:rFonts w:asciiTheme="minorHAnsi" w:hAnsiTheme="minorHAnsi" w:cstheme="minorHAnsi"/>
          <w:sz w:val="22"/>
          <w:szCs w:val="22"/>
        </w:rPr>
        <w:pict w14:anchorId="70D1BEE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6.35pt;height:33.5pt">
            <v:imagedata r:id="rId7" o:title=""/>
          </v:shape>
        </w:pict>
      </w:r>
    </w:p>
    <w:p w14:paraId="2E2CB184" w14:textId="77777777" w:rsidR="00135591" w:rsidRPr="00B17E7D" w:rsidRDefault="00135591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03A2E7D4" w14:textId="77777777" w:rsidR="00135591" w:rsidRPr="00B17E7D" w:rsidRDefault="0013559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BA45F73" w14:textId="77777777" w:rsidR="00135591" w:rsidRPr="00B17E7D" w:rsidRDefault="00B17E7D">
      <w:pPr>
        <w:spacing w:before="15"/>
        <w:ind w:left="115"/>
        <w:rPr>
          <w:rFonts w:asciiTheme="minorHAnsi" w:eastAsia="Calibri" w:hAnsiTheme="minorHAnsi" w:cstheme="minorHAnsi"/>
          <w:sz w:val="22"/>
          <w:szCs w:val="22"/>
        </w:rPr>
      </w:pPr>
      <w:r w:rsidRPr="00B17E7D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B17E7D">
        <w:rPr>
          <w:rFonts w:asciiTheme="minorHAnsi" w:eastAsia="Calibri" w:hAnsiTheme="minorHAnsi" w:cstheme="minorHAnsi"/>
          <w:b/>
          <w:spacing w:val="1"/>
          <w:sz w:val="22"/>
          <w:szCs w:val="22"/>
        </w:rPr>
        <w:t>op</w:t>
      </w:r>
      <w:r w:rsidRPr="00B17E7D">
        <w:rPr>
          <w:rFonts w:asciiTheme="minorHAnsi" w:eastAsia="Calibri" w:hAnsiTheme="minorHAnsi" w:cstheme="minorHAnsi"/>
          <w:b/>
          <w:spacing w:val="-1"/>
          <w:sz w:val="22"/>
          <w:szCs w:val="22"/>
        </w:rPr>
        <w:t>y</w:t>
      </w:r>
      <w:r w:rsidRPr="00B17E7D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B17E7D">
        <w:rPr>
          <w:rFonts w:asciiTheme="minorHAnsi" w:eastAsia="Calibri" w:hAnsiTheme="minorHAnsi" w:cstheme="minorHAnsi"/>
          <w:b/>
          <w:spacing w:val="-1"/>
          <w:sz w:val="22"/>
          <w:szCs w:val="22"/>
        </w:rPr>
        <w:t>ig</w:t>
      </w:r>
      <w:r w:rsidRPr="00B17E7D">
        <w:rPr>
          <w:rFonts w:asciiTheme="minorHAnsi" w:eastAsia="Calibri" w:hAnsiTheme="minorHAnsi" w:cstheme="minorHAnsi"/>
          <w:b/>
          <w:spacing w:val="1"/>
          <w:sz w:val="22"/>
          <w:szCs w:val="22"/>
        </w:rPr>
        <w:t>h</w:t>
      </w:r>
      <w:r w:rsidRPr="00B17E7D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B17E7D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B17E7D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B17E7D">
        <w:rPr>
          <w:rFonts w:asciiTheme="minorHAnsi" w:eastAsia="Calibri" w:hAnsiTheme="minorHAnsi" w:cstheme="minorHAnsi"/>
          <w:b/>
          <w:sz w:val="22"/>
          <w:szCs w:val="22"/>
        </w:rPr>
        <w:t>fo</w:t>
      </w:r>
      <w:r w:rsidRPr="00B17E7D">
        <w:rPr>
          <w:rFonts w:asciiTheme="minorHAnsi" w:eastAsia="Calibri" w:hAnsiTheme="minorHAnsi" w:cstheme="minorHAnsi"/>
          <w:b/>
          <w:spacing w:val="1"/>
          <w:sz w:val="22"/>
          <w:szCs w:val="22"/>
        </w:rPr>
        <w:t>rm</w:t>
      </w:r>
      <w:r w:rsidRPr="00B17E7D">
        <w:rPr>
          <w:rFonts w:asciiTheme="minorHAnsi" w:eastAsia="Calibri" w:hAnsiTheme="minorHAnsi" w:cstheme="minorHAnsi"/>
          <w:b/>
          <w:sz w:val="22"/>
          <w:szCs w:val="22"/>
        </w:rPr>
        <w:t>ation</w:t>
      </w:r>
      <w:r w:rsidRPr="00B17E7D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b/>
          <w:sz w:val="22"/>
          <w:szCs w:val="22"/>
        </w:rPr>
        <w:t>-</w:t>
      </w:r>
      <w:r w:rsidRPr="00B17E7D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B17E7D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B17E7D">
        <w:rPr>
          <w:rFonts w:asciiTheme="minorHAnsi" w:eastAsia="Calibri" w:hAnsiTheme="minorHAnsi" w:cstheme="minorHAnsi"/>
          <w:b/>
          <w:sz w:val="22"/>
          <w:szCs w:val="22"/>
        </w:rPr>
        <w:t>ea</w:t>
      </w:r>
      <w:r w:rsidRPr="00B17E7D">
        <w:rPr>
          <w:rFonts w:asciiTheme="minorHAnsi" w:eastAsia="Calibri" w:hAnsiTheme="minorHAnsi" w:cstheme="minorHAnsi"/>
          <w:b/>
          <w:spacing w:val="2"/>
          <w:sz w:val="22"/>
          <w:szCs w:val="22"/>
        </w:rPr>
        <w:t>s</w:t>
      </w:r>
      <w:r w:rsidRPr="00B17E7D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b/>
          <w:spacing w:val="2"/>
          <w:sz w:val="22"/>
          <w:szCs w:val="22"/>
        </w:rPr>
        <w:t>r</w:t>
      </w:r>
      <w:r w:rsidRPr="00B17E7D">
        <w:rPr>
          <w:rFonts w:asciiTheme="minorHAnsi" w:eastAsia="Calibri" w:hAnsiTheme="minorHAnsi" w:cstheme="minorHAnsi"/>
          <w:b/>
          <w:sz w:val="22"/>
          <w:szCs w:val="22"/>
        </w:rPr>
        <w:t>ead</w:t>
      </w:r>
    </w:p>
    <w:p w14:paraId="0BEE716F" w14:textId="77777777" w:rsidR="00135591" w:rsidRPr="00B17E7D" w:rsidRDefault="00B17E7D">
      <w:pPr>
        <w:spacing w:before="36" w:line="276" w:lineRule="auto"/>
        <w:ind w:left="115" w:right="67"/>
        <w:rPr>
          <w:rFonts w:asciiTheme="minorHAnsi" w:eastAsia="Calibri" w:hAnsiTheme="minorHAnsi" w:cstheme="minorHAnsi"/>
          <w:sz w:val="22"/>
          <w:szCs w:val="22"/>
        </w:rPr>
      </w:pPr>
      <w:r w:rsidRPr="00B17E7D">
        <w:rPr>
          <w:rFonts w:asciiTheme="minorHAnsi" w:eastAsia="Calibri" w:hAnsiTheme="minorHAnsi" w:cstheme="minorHAnsi"/>
          <w:sz w:val="22"/>
          <w:szCs w:val="22"/>
        </w:rPr>
        <w:t>©</w:t>
      </w:r>
      <w:r w:rsidRPr="00B17E7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17E7D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17E7D">
        <w:rPr>
          <w:rFonts w:asciiTheme="minorHAnsi" w:eastAsia="Calibri" w:hAnsiTheme="minorHAnsi" w:cstheme="minorHAnsi"/>
          <w:sz w:val="22"/>
          <w:szCs w:val="22"/>
        </w:rPr>
        <w:t>s</w:t>
      </w:r>
      <w:r w:rsidRPr="00B17E7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C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17E7D">
        <w:rPr>
          <w:rFonts w:asciiTheme="minorHAnsi" w:eastAsia="Calibri" w:hAnsiTheme="minorHAnsi" w:cstheme="minorHAnsi"/>
          <w:sz w:val="22"/>
          <w:szCs w:val="22"/>
        </w:rPr>
        <w:t>il</w:t>
      </w:r>
      <w:r w:rsidRPr="00B17E7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B17E7D">
        <w:rPr>
          <w:rFonts w:asciiTheme="minorHAnsi" w:eastAsia="Calibri" w:hAnsiTheme="minorHAnsi" w:cstheme="minorHAnsi"/>
          <w:sz w:val="22"/>
          <w:szCs w:val="22"/>
        </w:rPr>
        <w:t>gine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z w:val="22"/>
          <w:szCs w:val="22"/>
        </w:rPr>
        <w:t>ri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17E7D">
        <w:rPr>
          <w:rFonts w:asciiTheme="minorHAnsi" w:eastAsia="Calibri" w:hAnsiTheme="minorHAnsi" w:cstheme="minorHAnsi"/>
          <w:sz w:val="22"/>
          <w:szCs w:val="22"/>
        </w:rPr>
        <w:t>g</w:t>
      </w:r>
      <w:r w:rsidRPr="00B17E7D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CV</w:t>
      </w:r>
      <w:r w:rsidRPr="00B17E7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17E7D">
        <w:rPr>
          <w:rFonts w:asciiTheme="minorHAnsi" w:eastAsia="Calibri" w:hAnsiTheme="minorHAnsi" w:cstheme="minorHAnsi"/>
          <w:sz w:val="22"/>
          <w:szCs w:val="22"/>
        </w:rPr>
        <w:t>la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17E7D">
        <w:rPr>
          <w:rFonts w:asciiTheme="minorHAnsi" w:eastAsia="Calibri" w:hAnsiTheme="minorHAnsi" w:cstheme="minorHAnsi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is t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17E7D">
        <w:rPr>
          <w:rFonts w:asciiTheme="minorHAnsi" w:eastAsia="Calibri" w:hAnsiTheme="minorHAnsi" w:cstheme="minorHAnsi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c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opy</w:t>
      </w:r>
      <w:r w:rsidRPr="00B17E7D">
        <w:rPr>
          <w:rFonts w:asciiTheme="minorHAnsi" w:eastAsia="Calibri" w:hAnsiTheme="minorHAnsi" w:cstheme="minorHAnsi"/>
          <w:sz w:val="22"/>
          <w:szCs w:val="22"/>
        </w:rPr>
        <w:t>rig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17E7D">
        <w:rPr>
          <w:rFonts w:asciiTheme="minorHAnsi" w:eastAsia="Calibri" w:hAnsiTheme="minorHAnsi" w:cstheme="minorHAnsi"/>
          <w:sz w:val="22"/>
          <w:szCs w:val="22"/>
        </w:rPr>
        <w:t>t</w:t>
      </w:r>
      <w:r w:rsidRPr="00B17E7D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of</w:t>
      </w:r>
      <w:r w:rsidRPr="00B17E7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D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17E7D">
        <w:rPr>
          <w:rFonts w:asciiTheme="minorHAnsi" w:eastAsia="Calibri" w:hAnsiTheme="minorHAnsi" w:cstheme="minorHAnsi"/>
          <w:spacing w:val="3"/>
          <w:sz w:val="22"/>
          <w:szCs w:val="22"/>
        </w:rPr>
        <w:t>y</w:t>
      </w:r>
      <w:r w:rsidRPr="00B17E7D">
        <w:rPr>
          <w:rFonts w:asciiTheme="minorHAnsi" w:eastAsia="Calibri" w:hAnsiTheme="minorHAnsi" w:cstheme="minorHAnsi"/>
          <w:sz w:val="22"/>
          <w:szCs w:val="22"/>
        </w:rPr>
        <w:t>j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17E7D">
        <w:rPr>
          <w:rFonts w:asciiTheme="minorHAnsi" w:eastAsia="Calibri" w:hAnsiTheme="minorHAnsi" w:cstheme="minorHAnsi"/>
          <w:sz w:val="22"/>
          <w:szCs w:val="22"/>
        </w:rPr>
        <w:t>b</w:t>
      </w:r>
      <w:r w:rsidRPr="00B17E7D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B17E7D">
        <w:rPr>
          <w:rFonts w:asciiTheme="minorHAnsi" w:eastAsia="Calibri" w:hAnsiTheme="minorHAnsi" w:cstheme="minorHAnsi"/>
          <w:sz w:val="22"/>
          <w:szCs w:val="22"/>
        </w:rPr>
        <w:t>td</w:t>
      </w:r>
      <w:r w:rsidRPr="00B17E7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2012.</w:t>
      </w:r>
      <w:r w:rsidRPr="00B17E7D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Job</w:t>
      </w:r>
      <w:r w:rsidRPr="00B17E7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s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z w:val="22"/>
          <w:szCs w:val="22"/>
        </w:rPr>
        <w:t>ke</w:t>
      </w:r>
      <w:r w:rsidRPr="00B17E7D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B17E7D">
        <w:rPr>
          <w:rFonts w:asciiTheme="minorHAnsi" w:eastAsia="Calibri" w:hAnsiTheme="minorHAnsi" w:cstheme="minorHAnsi"/>
          <w:sz w:val="22"/>
          <w:szCs w:val="22"/>
        </w:rPr>
        <w:t>s</w:t>
      </w:r>
      <w:r w:rsidRPr="00B17E7D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may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d</w:t>
      </w:r>
      <w:r w:rsidRPr="00B17E7D">
        <w:rPr>
          <w:rFonts w:asciiTheme="minorHAnsi" w:eastAsia="Calibri" w:hAnsiTheme="minorHAnsi" w:cstheme="minorHAnsi"/>
          <w:sz w:val="22"/>
          <w:szCs w:val="22"/>
        </w:rPr>
        <w:t>o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17E7D">
        <w:rPr>
          <w:rFonts w:asciiTheme="minorHAnsi" w:eastAsia="Calibri" w:hAnsiTheme="minorHAnsi" w:cstheme="minorHAnsi"/>
          <w:sz w:val="22"/>
          <w:szCs w:val="22"/>
        </w:rPr>
        <w:t>lo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17E7D">
        <w:rPr>
          <w:rFonts w:asciiTheme="minorHAnsi" w:eastAsia="Calibri" w:hAnsiTheme="minorHAnsi" w:cstheme="minorHAnsi"/>
          <w:sz w:val="22"/>
          <w:szCs w:val="22"/>
        </w:rPr>
        <w:t>d</w:t>
      </w:r>
      <w:r w:rsidRPr="00B17E7D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17E7D">
        <w:rPr>
          <w:rFonts w:asciiTheme="minorHAnsi" w:eastAsia="Calibri" w:hAnsiTheme="minorHAnsi" w:cstheme="minorHAnsi"/>
          <w:sz w:val="22"/>
          <w:szCs w:val="22"/>
        </w:rPr>
        <w:t>d</w:t>
      </w:r>
      <w:r w:rsidRPr="00B17E7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17E7D">
        <w:rPr>
          <w:rFonts w:asciiTheme="minorHAnsi" w:eastAsia="Calibri" w:hAnsiTheme="minorHAnsi" w:cstheme="minorHAnsi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B17E7D">
        <w:rPr>
          <w:rFonts w:asciiTheme="minorHAnsi" w:eastAsia="Calibri" w:hAnsiTheme="minorHAnsi" w:cstheme="minorHAnsi"/>
          <w:sz w:val="22"/>
          <w:szCs w:val="22"/>
        </w:rPr>
        <w:t xml:space="preserve">is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17E7D">
        <w:rPr>
          <w:rFonts w:asciiTheme="minorHAnsi" w:eastAsia="Calibri" w:hAnsiTheme="minorHAnsi" w:cstheme="minorHAnsi"/>
          <w:sz w:val="22"/>
          <w:szCs w:val="22"/>
        </w:rPr>
        <w:t>artic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17E7D">
        <w:rPr>
          <w:rFonts w:asciiTheme="minorHAnsi" w:eastAsia="Calibri" w:hAnsiTheme="minorHAnsi" w:cstheme="minorHAnsi"/>
          <w:sz w:val="22"/>
          <w:szCs w:val="22"/>
        </w:rPr>
        <w:t>lar</w:t>
      </w:r>
      <w:r w:rsidRPr="00B17E7D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CV</w:t>
      </w:r>
      <w:r w:rsidRPr="00B17E7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z w:val="22"/>
          <w:szCs w:val="22"/>
        </w:rPr>
        <w:t>x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17E7D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B17E7D">
        <w:rPr>
          <w:rFonts w:asciiTheme="minorHAnsi" w:eastAsia="Calibri" w:hAnsiTheme="minorHAnsi" w:cstheme="minorHAnsi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for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t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17E7D">
        <w:rPr>
          <w:rFonts w:asciiTheme="minorHAnsi" w:eastAsia="Calibri" w:hAnsiTheme="minorHAnsi" w:cstheme="minorHAnsi"/>
          <w:sz w:val="22"/>
          <w:szCs w:val="22"/>
        </w:rPr>
        <w:t>r</w:t>
      </w:r>
      <w:r w:rsidRPr="00B17E7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z w:val="22"/>
          <w:szCs w:val="22"/>
        </w:rPr>
        <w:t>r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17E7D">
        <w:rPr>
          <w:rFonts w:asciiTheme="minorHAnsi" w:eastAsia="Calibri" w:hAnsiTheme="minorHAnsi" w:cstheme="minorHAnsi"/>
          <w:sz w:val="22"/>
          <w:szCs w:val="22"/>
        </w:rPr>
        <w:t>o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17E7D">
        <w:rPr>
          <w:rFonts w:asciiTheme="minorHAnsi" w:eastAsia="Calibri" w:hAnsiTheme="minorHAnsi" w:cstheme="minorHAnsi"/>
          <w:sz w:val="22"/>
          <w:szCs w:val="22"/>
        </w:rPr>
        <w:t>al</w:t>
      </w:r>
      <w:r w:rsidRPr="00B17E7D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17E7D">
        <w:rPr>
          <w:rFonts w:asciiTheme="minorHAnsi" w:eastAsia="Calibri" w:hAnsiTheme="minorHAnsi" w:cstheme="minorHAnsi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17E7D">
        <w:rPr>
          <w:rFonts w:asciiTheme="minorHAnsi" w:eastAsia="Calibri" w:hAnsiTheme="minorHAnsi" w:cstheme="minorHAnsi"/>
          <w:sz w:val="22"/>
          <w:szCs w:val="22"/>
        </w:rPr>
        <w:t>o</w:t>
      </w:r>
      <w:r w:rsidRPr="00B17E7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z w:val="22"/>
          <w:szCs w:val="22"/>
        </w:rPr>
        <w:t>lp</w:t>
      </w:r>
      <w:r w:rsidRPr="00B17E7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the</w:t>
      </w:r>
      <w:r w:rsidRPr="00B17E7D">
        <w:rPr>
          <w:rFonts w:asciiTheme="minorHAnsi" w:eastAsia="Calibri" w:hAnsiTheme="minorHAnsi" w:cstheme="minorHAnsi"/>
          <w:sz w:val="22"/>
          <w:szCs w:val="22"/>
        </w:rPr>
        <w:t>m</w:t>
      </w:r>
      <w:r w:rsidRPr="00B17E7D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2"/>
          <w:sz w:val="22"/>
          <w:szCs w:val="22"/>
        </w:rPr>
        <w:t>w</w:t>
      </w:r>
      <w:r w:rsidRPr="00B17E7D">
        <w:rPr>
          <w:rFonts w:asciiTheme="minorHAnsi" w:eastAsia="Calibri" w:hAnsiTheme="minorHAnsi" w:cstheme="minorHAnsi"/>
          <w:sz w:val="22"/>
          <w:szCs w:val="22"/>
        </w:rPr>
        <w:t>rite</w:t>
      </w:r>
      <w:r w:rsidRPr="00B17E7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t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z w:val="22"/>
          <w:szCs w:val="22"/>
        </w:rPr>
        <w:t>ir</w:t>
      </w:r>
      <w:r w:rsidRPr="00B17E7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B17E7D">
        <w:rPr>
          <w:rFonts w:asciiTheme="minorHAnsi" w:eastAsia="Calibri" w:hAnsiTheme="minorHAnsi" w:cstheme="minorHAnsi"/>
          <w:sz w:val="22"/>
          <w:szCs w:val="22"/>
        </w:rPr>
        <w:t>n</w:t>
      </w:r>
      <w:r w:rsidRPr="00B17E7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B17E7D">
        <w:rPr>
          <w:rFonts w:asciiTheme="minorHAnsi" w:eastAsia="Calibri" w:hAnsiTheme="minorHAnsi" w:cstheme="minorHAnsi"/>
          <w:spacing w:val="5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z w:val="22"/>
          <w:szCs w:val="22"/>
        </w:rPr>
        <w:t>.</w:t>
      </w:r>
      <w:r w:rsidRPr="00B17E7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B17E7D">
        <w:rPr>
          <w:rFonts w:asciiTheme="minorHAnsi" w:eastAsia="Calibri" w:hAnsiTheme="minorHAnsi" w:cstheme="minorHAnsi"/>
          <w:sz w:val="22"/>
          <w:szCs w:val="22"/>
        </w:rPr>
        <w:t>ou</w:t>
      </w:r>
      <w:r w:rsidRPr="00B17E7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17E7D">
        <w:rPr>
          <w:rFonts w:asciiTheme="minorHAnsi" w:eastAsia="Calibri" w:hAnsiTheme="minorHAnsi" w:cstheme="minorHAnsi"/>
          <w:sz w:val="22"/>
          <w:szCs w:val="22"/>
        </w:rPr>
        <w:t>re</w:t>
      </w:r>
      <w:r w:rsidRPr="00B17E7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17E7D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17E7D">
        <w:rPr>
          <w:rFonts w:asciiTheme="minorHAnsi" w:eastAsia="Calibri" w:hAnsiTheme="minorHAnsi" w:cstheme="minorHAnsi"/>
          <w:sz w:val="22"/>
          <w:szCs w:val="22"/>
        </w:rPr>
        <w:t>o</w:t>
      </w:r>
      <w:r w:rsidRPr="00B17E7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mo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17E7D">
        <w:rPr>
          <w:rFonts w:asciiTheme="minorHAnsi" w:eastAsia="Calibri" w:hAnsiTheme="minorHAnsi" w:cstheme="minorHAnsi"/>
          <w:sz w:val="22"/>
          <w:szCs w:val="22"/>
        </w:rPr>
        <w:t>t</w:t>
      </w:r>
      <w:r w:rsidRPr="00B17E7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z w:val="22"/>
          <w:szCs w:val="22"/>
        </w:rPr>
        <w:t>lc</w:t>
      </w:r>
      <w:r w:rsidRPr="00B17E7D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17E7D">
        <w:rPr>
          <w:rFonts w:asciiTheme="minorHAnsi" w:eastAsia="Calibri" w:hAnsiTheme="minorHAnsi" w:cstheme="minorHAnsi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17E7D">
        <w:rPr>
          <w:rFonts w:asciiTheme="minorHAnsi" w:eastAsia="Calibri" w:hAnsiTheme="minorHAnsi" w:cstheme="minorHAnsi"/>
          <w:sz w:val="22"/>
          <w:szCs w:val="22"/>
        </w:rPr>
        <w:t>o</w:t>
      </w:r>
      <w:r w:rsidRPr="00B17E7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li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17E7D">
        <w:rPr>
          <w:rFonts w:asciiTheme="minorHAnsi" w:eastAsia="Calibri" w:hAnsiTheme="minorHAnsi" w:cstheme="minorHAnsi"/>
          <w:sz w:val="22"/>
          <w:szCs w:val="22"/>
        </w:rPr>
        <w:t>k</w:t>
      </w:r>
      <w:r w:rsidRPr="00B17E7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to a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17E7D">
        <w:rPr>
          <w:rFonts w:asciiTheme="minorHAnsi" w:eastAsia="Calibri" w:hAnsiTheme="minorHAnsi" w:cstheme="minorHAnsi"/>
          <w:sz w:val="22"/>
          <w:szCs w:val="22"/>
        </w:rPr>
        <w:t>y</w:t>
      </w:r>
      <w:r w:rsidRPr="00B17E7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17E7D">
        <w:rPr>
          <w:rFonts w:asciiTheme="minorHAnsi" w:eastAsia="Calibri" w:hAnsiTheme="minorHAnsi" w:cstheme="minorHAnsi"/>
          <w:sz w:val="22"/>
          <w:szCs w:val="22"/>
        </w:rPr>
        <w:t>age</w:t>
      </w:r>
      <w:r w:rsidRPr="00B17E7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17E7D">
        <w:rPr>
          <w:rFonts w:asciiTheme="minorHAnsi" w:eastAsia="Calibri" w:hAnsiTheme="minorHAnsi" w:cstheme="minorHAnsi"/>
          <w:sz w:val="22"/>
          <w:szCs w:val="22"/>
        </w:rPr>
        <w:t>n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B17E7D">
        <w:rPr>
          <w:rFonts w:asciiTheme="minorHAnsi" w:eastAsia="Calibri" w:hAnsiTheme="minorHAnsi" w:cstheme="minorHAnsi"/>
          <w:sz w:val="22"/>
          <w:szCs w:val="22"/>
        </w:rPr>
        <w:t>r</w:t>
      </w:r>
      <w:r w:rsidRPr="00B17E7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17E7D">
        <w:rPr>
          <w:rFonts w:asciiTheme="minorHAnsi" w:eastAsia="Calibri" w:hAnsiTheme="minorHAnsi" w:cstheme="minorHAnsi"/>
          <w:sz w:val="22"/>
          <w:szCs w:val="22"/>
        </w:rPr>
        <w:t>ite</w:t>
      </w:r>
      <w:r w:rsidRPr="00B17E7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-43"/>
          <w:sz w:val="22"/>
          <w:szCs w:val="22"/>
        </w:rPr>
        <w:t xml:space="preserve"> </w:t>
      </w:r>
      <w:hyperlink r:id="rId8">
        <w:r w:rsidRPr="00B17E7D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FF"/>
          </w:rPr>
          <w:t>www</w:t>
        </w:r>
        <w:r w:rsidRPr="00B17E7D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.</w:t>
        </w:r>
        <w:r w:rsidRPr="00B17E7D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d</w:t>
        </w:r>
        <w:r w:rsidRPr="00B17E7D">
          <w:rPr>
            <w:rFonts w:asciiTheme="minorHAnsi" w:eastAsia="Calibri" w:hAnsiTheme="minorHAnsi" w:cstheme="minorHAnsi"/>
            <w:spacing w:val="3"/>
            <w:sz w:val="22"/>
            <w:szCs w:val="22"/>
            <w:u w:val="single" w:color="0000FF"/>
          </w:rPr>
          <w:t>a</w:t>
        </w:r>
        <w:r w:rsidRPr="00B17E7D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y</w:t>
        </w:r>
        <w:r w:rsidRPr="00B17E7D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j</w:t>
        </w:r>
        <w:r w:rsidRPr="00B17E7D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ob</w:t>
        </w:r>
        <w:r w:rsidRPr="00B17E7D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.co</w:t>
        </w:r>
        <w:r w:rsidRPr="00B17E7D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m</w:t>
        </w:r>
        <w:r w:rsidRPr="00B17E7D">
          <w:rPr>
            <w:rFonts w:asciiTheme="minorHAnsi" w:eastAsia="Calibri" w:hAnsiTheme="minorHAnsi" w:cstheme="minorHAnsi"/>
            <w:sz w:val="22"/>
            <w:szCs w:val="22"/>
          </w:rPr>
          <w:t>.</w:t>
        </w:r>
        <w:r w:rsidRPr="00B17E7D">
          <w:rPr>
            <w:rFonts w:asciiTheme="minorHAnsi" w:eastAsia="Calibri" w:hAnsiTheme="minorHAnsi" w:cstheme="minorHAnsi"/>
            <w:spacing w:val="-15"/>
            <w:sz w:val="22"/>
            <w:szCs w:val="22"/>
          </w:rPr>
          <w:t xml:space="preserve"> </w:t>
        </w:r>
        <w:r w:rsidRPr="00B17E7D">
          <w:rPr>
            <w:rFonts w:asciiTheme="minorHAnsi" w:eastAsia="Calibri" w:hAnsiTheme="minorHAnsi" w:cstheme="minorHAnsi"/>
            <w:spacing w:val="1"/>
            <w:sz w:val="22"/>
            <w:szCs w:val="22"/>
          </w:rPr>
          <w:t>H</w:t>
        </w:r>
      </w:hyperlink>
      <w:r w:rsidRPr="00B17E7D">
        <w:rPr>
          <w:rFonts w:asciiTheme="minorHAnsi" w:eastAsia="Calibri" w:hAnsiTheme="minorHAnsi" w:cstheme="minorHAnsi"/>
          <w:sz w:val="22"/>
          <w:szCs w:val="22"/>
        </w:rPr>
        <w:t>o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B17E7D">
        <w:rPr>
          <w:rFonts w:asciiTheme="minorHAnsi" w:eastAsia="Calibri" w:hAnsiTheme="minorHAnsi" w:cstheme="minorHAnsi"/>
          <w:sz w:val="22"/>
          <w:szCs w:val="22"/>
        </w:rPr>
        <w:t>r</w:t>
      </w:r>
      <w:r w:rsidRPr="00B17E7D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t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17E7D">
        <w:rPr>
          <w:rFonts w:asciiTheme="minorHAnsi" w:eastAsia="Calibri" w:hAnsiTheme="minorHAnsi" w:cstheme="minorHAnsi"/>
          <w:sz w:val="22"/>
          <w:szCs w:val="22"/>
        </w:rPr>
        <w:t>is CV</w:t>
      </w:r>
      <w:r w:rsidRPr="00B17E7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17E7D">
        <w:rPr>
          <w:rFonts w:asciiTheme="minorHAnsi" w:eastAsia="Calibri" w:hAnsiTheme="minorHAnsi" w:cstheme="minorHAnsi"/>
          <w:sz w:val="22"/>
          <w:szCs w:val="22"/>
        </w:rPr>
        <w:t>la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17E7D">
        <w:rPr>
          <w:rFonts w:asciiTheme="minorHAnsi" w:eastAsia="Calibri" w:hAnsiTheme="minorHAnsi" w:cstheme="minorHAnsi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17E7D">
        <w:rPr>
          <w:rFonts w:asciiTheme="minorHAnsi" w:eastAsia="Calibri" w:hAnsiTheme="minorHAnsi" w:cstheme="minorHAnsi"/>
          <w:spacing w:val="3"/>
          <w:sz w:val="22"/>
          <w:szCs w:val="22"/>
        </w:rPr>
        <w:t>u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17E7D">
        <w:rPr>
          <w:rFonts w:asciiTheme="minorHAnsi" w:eastAsia="Calibri" w:hAnsiTheme="minorHAnsi" w:cstheme="minorHAnsi"/>
          <w:sz w:val="22"/>
          <w:szCs w:val="22"/>
        </w:rPr>
        <w:t>t</w:t>
      </w:r>
      <w:r w:rsidRPr="00B17E7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17E7D">
        <w:rPr>
          <w:rFonts w:asciiTheme="minorHAnsi" w:eastAsia="Calibri" w:hAnsiTheme="minorHAnsi" w:cstheme="minorHAnsi"/>
          <w:sz w:val="22"/>
          <w:szCs w:val="22"/>
        </w:rPr>
        <w:t>ot</w:t>
      </w:r>
      <w:r w:rsidRPr="00B17E7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17E7D">
        <w:rPr>
          <w:rFonts w:asciiTheme="minorHAnsi" w:eastAsia="Calibri" w:hAnsiTheme="minorHAnsi" w:cstheme="minorHAnsi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17E7D">
        <w:rPr>
          <w:rFonts w:asciiTheme="minorHAnsi" w:eastAsia="Calibri" w:hAnsiTheme="minorHAnsi" w:cstheme="minorHAnsi"/>
          <w:sz w:val="22"/>
          <w:szCs w:val="22"/>
        </w:rPr>
        <w:t>i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17E7D">
        <w:rPr>
          <w:rFonts w:asciiTheme="minorHAnsi" w:eastAsia="Calibri" w:hAnsiTheme="minorHAnsi" w:cstheme="minorHAnsi"/>
          <w:sz w:val="22"/>
          <w:szCs w:val="22"/>
        </w:rPr>
        <w:t>tri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B17E7D">
        <w:rPr>
          <w:rFonts w:asciiTheme="minorHAnsi" w:eastAsia="Calibri" w:hAnsiTheme="minorHAnsi" w:cstheme="minorHAnsi"/>
          <w:sz w:val="22"/>
          <w:szCs w:val="22"/>
        </w:rPr>
        <w:t>ted</w:t>
      </w:r>
      <w:r w:rsidRPr="00B17E7D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17E7D">
        <w:rPr>
          <w:rFonts w:asciiTheme="minorHAnsi" w:eastAsia="Calibri" w:hAnsiTheme="minorHAnsi" w:cstheme="minorHAnsi"/>
          <w:sz w:val="22"/>
          <w:szCs w:val="22"/>
        </w:rPr>
        <w:t>r</w:t>
      </w:r>
      <w:r w:rsidRPr="00B17E7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17E7D">
        <w:rPr>
          <w:rFonts w:asciiTheme="minorHAnsi" w:eastAsia="Calibri" w:hAnsiTheme="minorHAnsi" w:cstheme="minorHAnsi"/>
          <w:sz w:val="22"/>
          <w:szCs w:val="22"/>
        </w:rPr>
        <w:t>a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17E7D">
        <w:rPr>
          <w:rFonts w:asciiTheme="minorHAnsi" w:eastAsia="Calibri" w:hAnsiTheme="minorHAnsi" w:cstheme="minorHAnsi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17E7D">
        <w:rPr>
          <w:rFonts w:asciiTheme="minorHAnsi" w:eastAsia="Calibri" w:hAnsiTheme="minorHAnsi" w:cstheme="minorHAnsi"/>
          <w:sz w:val="22"/>
          <w:szCs w:val="22"/>
        </w:rPr>
        <w:t>ail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B17E7D">
        <w:rPr>
          <w:rFonts w:asciiTheme="minorHAnsi" w:eastAsia="Calibri" w:hAnsiTheme="minorHAnsi" w:cstheme="minorHAnsi"/>
          <w:sz w:val="22"/>
          <w:szCs w:val="22"/>
        </w:rPr>
        <w:t>le</w:t>
      </w:r>
      <w:r w:rsidRPr="00B17E7D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17E7D">
        <w:rPr>
          <w:rFonts w:asciiTheme="minorHAnsi" w:eastAsia="Calibri" w:hAnsiTheme="minorHAnsi" w:cstheme="minorHAnsi"/>
          <w:sz w:val="22"/>
          <w:szCs w:val="22"/>
        </w:rPr>
        <w:t>n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17E7D">
        <w:rPr>
          <w:rFonts w:asciiTheme="minorHAnsi" w:eastAsia="Calibri" w:hAnsiTheme="minorHAnsi" w:cstheme="minorHAnsi"/>
          <w:sz w:val="22"/>
          <w:szCs w:val="22"/>
        </w:rPr>
        <w:t>t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we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bs</w:t>
      </w:r>
      <w:r w:rsidRPr="00B17E7D">
        <w:rPr>
          <w:rFonts w:asciiTheme="minorHAnsi" w:eastAsia="Calibri" w:hAnsiTheme="minorHAnsi" w:cstheme="minorHAnsi"/>
          <w:sz w:val="22"/>
          <w:szCs w:val="22"/>
        </w:rPr>
        <w:t>it</w:t>
      </w:r>
      <w:r w:rsidRPr="00B17E7D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z w:val="22"/>
          <w:szCs w:val="22"/>
        </w:rPr>
        <w:t>s</w:t>
      </w:r>
      <w:r w:rsidRPr="00B17E7D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wit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17E7D">
        <w:rPr>
          <w:rFonts w:asciiTheme="minorHAnsi" w:eastAsia="Calibri" w:hAnsiTheme="minorHAnsi" w:cstheme="minorHAnsi"/>
          <w:sz w:val="22"/>
          <w:szCs w:val="22"/>
        </w:rPr>
        <w:t>o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17E7D">
        <w:rPr>
          <w:rFonts w:asciiTheme="minorHAnsi" w:eastAsia="Calibri" w:hAnsiTheme="minorHAnsi" w:cstheme="minorHAnsi"/>
          <w:sz w:val="22"/>
          <w:szCs w:val="22"/>
        </w:rPr>
        <w:t>t</w:t>
      </w:r>
      <w:r w:rsidRPr="00B17E7D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o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17E7D">
        <w:rPr>
          <w:rFonts w:asciiTheme="minorHAnsi" w:eastAsia="Calibri" w:hAnsiTheme="minorHAnsi" w:cstheme="minorHAnsi"/>
          <w:sz w:val="22"/>
          <w:szCs w:val="22"/>
        </w:rPr>
        <w:t>r</w:t>
      </w:r>
      <w:r w:rsidRPr="00B17E7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17E7D">
        <w:rPr>
          <w:rFonts w:asciiTheme="minorHAnsi" w:eastAsia="Calibri" w:hAnsiTheme="minorHAnsi" w:cstheme="minorHAnsi"/>
          <w:sz w:val="22"/>
          <w:szCs w:val="22"/>
        </w:rPr>
        <w:t>rior</w:t>
      </w:r>
      <w:r w:rsidRPr="00B17E7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z w:val="22"/>
          <w:szCs w:val="22"/>
        </w:rPr>
        <w:t>rmi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17E7D">
        <w:rPr>
          <w:rFonts w:asciiTheme="minorHAnsi" w:eastAsia="Calibri" w:hAnsiTheme="minorHAnsi" w:cstheme="minorHAnsi"/>
          <w:sz w:val="22"/>
          <w:szCs w:val="22"/>
        </w:rPr>
        <w:t>io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17E7D">
        <w:rPr>
          <w:rFonts w:asciiTheme="minorHAnsi" w:eastAsia="Calibri" w:hAnsiTheme="minorHAnsi" w:cstheme="minorHAnsi"/>
          <w:sz w:val="22"/>
          <w:szCs w:val="22"/>
        </w:rPr>
        <w:t>.</w:t>
      </w:r>
      <w:r w:rsidRPr="00B17E7D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For</w:t>
      </w:r>
      <w:r w:rsidRPr="00B17E7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a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17E7D">
        <w:rPr>
          <w:rFonts w:asciiTheme="minorHAnsi" w:eastAsia="Calibri" w:hAnsiTheme="minorHAnsi" w:cstheme="minorHAnsi"/>
          <w:sz w:val="22"/>
          <w:szCs w:val="22"/>
        </w:rPr>
        <w:t>y</w:t>
      </w:r>
      <w:r w:rsidRPr="00B17E7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B17E7D">
        <w:rPr>
          <w:rFonts w:asciiTheme="minorHAnsi" w:eastAsia="Calibri" w:hAnsiTheme="minorHAnsi" w:cstheme="minorHAnsi"/>
          <w:sz w:val="22"/>
          <w:szCs w:val="22"/>
        </w:rPr>
        <w:t>ti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B17E7D">
        <w:rPr>
          <w:rFonts w:asciiTheme="minorHAnsi" w:eastAsia="Calibri" w:hAnsiTheme="minorHAnsi" w:cstheme="minorHAnsi"/>
          <w:sz w:val="22"/>
          <w:szCs w:val="22"/>
        </w:rPr>
        <w:t>s</w:t>
      </w:r>
      <w:r w:rsidRPr="00B17E7D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r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z w:val="22"/>
          <w:szCs w:val="22"/>
        </w:rPr>
        <w:t>la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17E7D">
        <w:rPr>
          <w:rFonts w:asciiTheme="minorHAnsi" w:eastAsia="Calibri" w:hAnsiTheme="minorHAnsi" w:cstheme="minorHAnsi"/>
          <w:sz w:val="22"/>
          <w:szCs w:val="22"/>
        </w:rPr>
        <w:t>i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17E7D">
        <w:rPr>
          <w:rFonts w:asciiTheme="minorHAnsi" w:eastAsia="Calibri" w:hAnsiTheme="minorHAnsi" w:cstheme="minorHAnsi"/>
          <w:sz w:val="22"/>
          <w:szCs w:val="22"/>
        </w:rPr>
        <w:t>g</w:t>
      </w:r>
      <w:r w:rsidRPr="00B17E7D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17E7D">
        <w:rPr>
          <w:rFonts w:asciiTheme="minorHAnsi" w:eastAsia="Calibri" w:hAnsiTheme="minorHAnsi" w:cstheme="minorHAnsi"/>
          <w:sz w:val="22"/>
          <w:szCs w:val="22"/>
        </w:rPr>
        <w:t>o</w:t>
      </w:r>
      <w:r w:rsidRPr="00B17E7D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t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17E7D">
        <w:rPr>
          <w:rFonts w:asciiTheme="minorHAnsi" w:eastAsia="Calibri" w:hAnsiTheme="minorHAnsi" w:cstheme="minorHAnsi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17E7D">
        <w:rPr>
          <w:rFonts w:asciiTheme="minorHAnsi" w:eastAsia="Calibri" w:hAnsiTheme="minorHAnsi" w:cstheme="minorHAnsi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17E7D">
        <w:rPr>
          <w:rFonts w:asciiTheme="minorHAnsi" w:eastAsia="Calibri" w:hAnsiTheme="minorHAnsi" w:cstheme="minorHAnsi"/>
          <w:sz w:val="22"/>
          <w:szCs w:val="22"/>
        </w:rPr>
        <w:t>f</w:t>
      </w:r>
      <w:r w:rsidRPr="00B17E7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B17E7D">
        <w:rPr>
          <w:rFonts w:asciiTheme="minorHAnsi" w:eastAsia="Calibri" w:hAnsiTheme="minorHAnsi" w:cstheme="minorHAnsi"/>
          <w:sz w:val="22"/>
          <w:szCs w:val="22"/>
        </w:rPr>
        <w:t>is</w:t>
      </w:r>
      <w:r w:rsidRPr="00B17E7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17E7D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B17E7D">
        <w:rPr>
          <w:rFonts w:asciiTheme="minorHAnsi" w:eastAsia="Calibri" w:hAnsiTheme="minorHAnsi" w:cstheme="minorHAnsi"/>
          <w:sz w:val="22"/>
          <w:szCs w:val="22"/>
        </w:rPr>
        <w:t>a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17E7D">
        <w:rPr>
          <w:rFonts w:asciiTheme="minorHAnsi" w:eastAsia="Calibri" w:hAnsiTheme="minorHAnsi" w:cstheme="minorHAnsi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17E7D">
        <w:rPr>
          <w:rFonts w:asciiTheme="minorHAnsi" w:eastAsia="Calibri" w:hAnsiTheme="minorHAnsi" w:cstheme="minorHAnsi"/>
          <w:sz w:val="22"/>
          <w:szCs w:val="22"/>
        </w:rPr>
        <w:t>l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z w:val="22"/>
          <w:szCs w:val="22"/>
        </w:rPr>
        <w:t>a</w:t>
      </w:r>
      <w:r w:rsidRPr="00B17E7D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B17E7D">
        <w:rPr>
          <w:rFonts w:asciiTheme="minorHAnsi" w:eastAsia="Calibri" w:hAnsiTheme="minorHAnsi" w:cstheme="minorHAnsi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17E7D">
        <w:rPr>
          <w:rFonts w:asciiTheme="minorHAnsi" w:eastAsia="Calibri" w:hAnsiTheme="minorHAnsi" w:cstheme="minorHAnsi"/>
          <w:sz w:val="22"/>
          <w:szCs w:val="22"/>
        </w:rPr>
        <w:t>e</w:t>
      </w:r>
      <w:r w:rsidRPr="00B17E7D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17E7D">
        <w:rPr>
          <w:rFonts w:asciiTheme="minorHAnsi" w:eastAsia="Calibri" w:hAnsiTheme="minorHAnsi" w:cstheme="minorHAnsi"/>
          <w:sz w:val="22"/>
          <w:szCs w:val="22"/>
        </w:rPr>
        <w:t>a</w:t>
      </w:r>
      <w:r w:rsidRPr="00B17E7D">
        <w:rPr>
          <w:rFonts w:asciiTheme="minorHAnsi" w:eastAsia="Calibri" w:hAnsiTheme="minorHAnsi" w:cstheme="minorHAnsi"/>
          <w:spacing w:val="3"/>
          <w:sz w:val="22"/>
          <w:szCs w:val="22"/>
        </w:rPr>
        <w:t>i</w:t>
      </w:r>
      <w:r w:rsidRPr="00B17E7D">
        <w:rPr>
          <w:rFonts w:asciiTheme="minorHAnsi" w:eastAsia="Calibri" w:hAnsiTheme="minorHAnsi" w:cstheme="minorHAnsi"/>
          <w:sz w:val="22"/>
          <w:szCs w:val="22"/>
        </w:rPr>
        <w:t xml:space="preserve">l: </w:t>
      </w:r>
      <w:hyperlink r:id="rId9">
        <w:r w:rsidRPr="00B17E7D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i</w:t>
        </w:r>
        <w:r w:rsidRPr="00B17E7D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n</w:t>
        </w:r>
        <w:r w:rsidRPr="00B17E7D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FF"/>
          </w:rPr>
          <w:t>f</w:t>
        </w:r>
        <w:r w:rsidRPr="00B17E7D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o@d</w:t>
        </w:r>
        <w:r w:rsidRPr="00B17E7D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ay</w:t>
        </w:r>
        <w:r w:rsidRPr="00B17E7D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j</w:t>
        </w:r>
        <w:r w:rsidRPr="00B17E7D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ob</w:t>
        </w:r>
        <w:r w:rsidRPr="00B17E7D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.co</w:t>
        </w:r>
        <w:r w:rsidRPr="00B17E7D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m</w:t>
        </w:r>
        <w:r w:rsidRPr="00B17E7D">
          <w:rPr>
            <w:rFonts w:asciiTheme="minorHAnsi" w:eastAsia="Calibri" w:hAnsiTheme="minorHAnsi" w:cstheme="minorHAnsi"/>
            <w:sz w:val="22"/>
            <w:szCs w:val="22"/>
          </w:rPr>
          <w:t>.</w:t>
        </w:r>
      </w:hyperlink>
    </w:p>
    <w:sectPr w:rsidR="00135591" w:rsidRPr="00B17E7D">
      <w:pgSz w:w="12240" w:h="15840"/>
      <w:pgMar w:top="1340" w:right="146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B250AE"/>
    <w:multiLevelType w:val="multilevel"/>
    <w:tmpl w:val="D6726E1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5591"/>
    <w:rsid w:val="00135591"/>
    <w:rsid w:val="00B17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2B02979B"/>
  <w15:docId w15:val="{591D1C9C-E2FF-4614-862A-4FF959A19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ayjob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ayjob.com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info@dayjob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info@dayjob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618</Words>
  <Characters>3524</Characters>
  <Application>Microsoft Office Word</Application>
  <DocSecurity>0</DocSecurity>
  <Lines>29</Lines>
  <Paragraphs>8</Paragraphs>
  <ScaleCrop>false</ScaleCrop>
  <Company/>
  <LinksUpToDate>false</LinksUpToDate>
  <CharactersWithSpaces>4134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2021-07-05T16:16:00Z</dcterms:created>
  <dcterms:modified xsi:type="dcterms:W3CDTF">2021-07-05T16:22:00Z</dcterms:modified>
</cp:coreProperties>
</file>